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0"/>
        <w:tblW w:w="5092" w:type="pct"/>
        <w:tblLayout w:type="fixed"/>
        <w:tblLook w:val="04A0"/>
      </w:tblPr>
      <w:tblGrid>
        <w:gridCol w:w="2377"/>
        <w:gridCol w:w="5814"/>
        <w:gridCol w:w="1555"/>
      </w:tblGrid>
      <w:tr w:rsidR="00302280" w:rsidRPr="00953E31" w:rsidTr="00F8271F">
        <w:tc>
          <w:tcPr>
            <w:tcW w:w="1219" w:type="pct"/>
          </w:tcPr>
          <w:p w:rsidR="00302280" w:rsidRPr="00AC7089" w:rsidRDefault="00302280" w:rsidP="006151C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C7089">
              <w:rPr>
                <w:b/>
                <w:sz w:val="26"/>
                <w:szCs w:val="26"/>
              </w:rPr>
              <w:t>Обозначение</w:t>
            </w:r>
          </w:p>
        </w:tc>
        <w:tc>
          <w:tcPr>
            <w:tcW w:w="2983" w:type="pct"/>
          </w:tcPr>
          <w:p w:rsidR="00302280" w:rsidRPr="00AC7089" w:rsidRDefault="00302280" w:rsidP="006151C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C7089">
              <w:rPr>
                <w:b/>
                <w:sz w:val="26"/>
                <w:szCs w:val="26"/>
              </w:rPr>
              <w:t>Наименование</w:t>
            </w:r>
          </w:p>
        </w:tc>
        <w:tc>
          <w:tcPr>
            <w:tcW w:w="798" w:type="pct"/>
          </w:tcPr>
          <w:p w:rsidR="00302280" w:rsidRPr="00AC7089" w:rsidRDefault="00302280" w:rsidP="006151C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C7089">
              <w:rPr>
                <w:b/>
                <w:sz w:val="26"/>
                <w:szCs w:val="26"/>
              </w:rPr>
              <w:t>Страница</w:t>
            </w:r>
          </w:p>
        </w:tc>
      </w:tr>
      <w:tr w:rsidR="00302280" w:rsidTr="00F8271F">
        <w:tc>
          <w:tcPr>
            <w:tcW w:w="1219" w:type="pct"/>
            <w:vAlign w:val="center"/>
          </w:tcPr>
          <w:p w:rsidR="00302280" w:rsidRPr="00AC7089" w:rsidRDefault="00302280" w:rsidP="006151C8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983" w:type="pct"/>
            <w:vAlign w:val="center"/>
          </w:tcPr>
          <w:p w:rsidR="00302280" w:rsidRPr="00AC7089" w:rsidRDefault="00302280" w:rsidP="00A912E8">
            <w:pPr>
              <w:spacing w:line="276" w:lineRule="auto"/>
              <w:rPr>
                <w:b/>
                <w:sz w:val="26"/>
                <w:szCs w:val="26"/>
              </w:rPr>
            </w:pPr>
            <w:r w:rsidRPr="00AC7089">
              <w:rPr>
                <w:b/>
                <w:sz w:val="26"/>
                <w:szCs w:val="26"/>
              </w:rPr>
              <w:t>Состав проектной документации входящей в комплект ЭОМ</w:t>
            </w:r>
          </w:p>
        </w:tc>
        <w:tc>
          <w:tcPr>
            <w:tcW w:w="798" w:type="pct"/>
            <w:vAlign w:val="center"/>
          </w:tcPr>
          <w:p w:rsidR="00302280" w:rsidRPr="00AC7089" w:rsidRDefault="00302280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302280" w:rsidTr="00F8271F">
        <w:tc>
          <w:tcPr>
            <w:tcW w:w="1219" w:type="pct"/>
            <w:vAlign w:val="center"/>
          </w:tcPr>
          <w:p w:rsidR="00302280" w:rsidRPr="00AC7089" w:rsidRDefault="00302280" w:rsidP="006151C8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983" w:type="pct"/>
            <w:vAlign w:val="center"/>
          </w:tcPr>
          <w:p w:rsidR="00302280" w:rsidRPr="00AC7089" w:rsidRDefault="00302280" w:rsidP="006151C8">
            <w:pPr>
              <w:spacing w:line="360" w:lineRule="auto"/>
              <w:rPr>
                <w:b/>
                <w:sz w:val="26"/>
                <w:szCs w:val="26"/>
              </w:rPr>
            </w:pPr>
            <w:r w:rsidRPr="00AC7089">
              <w:rPr>
                <w:b/>
                <w:sz w:val="26"/>
                <w:szCs w:val="26"/>
              </w:rPr>
              <w:t>Пояснительная записка:</w:t>
            </w:r>
          </w:p>
        </w:tc>
        <w:tc>
          <w:tcPr>
            <w:tcW w:w="798" w:type="pct"/>
            <w:vAlign w:val="center"/>
          </w:tcPr>
          <w:p w:rsidR="00302280" w:rsidRPr="00AC7089" w:rsidRDefault="00302280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302280" w:rsidTr="00F8271F">
        <w:tc>
          <w:tcPr>
            <w:tcW w:w="1219" w:type="pct"/>
            <w:vAlign w:val="center"/>
          </w:tcPr>
          <w:p w:rsidR="00302280" w:rsidRPr="00AC7089" w:rsidRDefault="00302280" w:rsidP="006151C8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983" w:type="pct"/>
            <w:vAlign w:val="center"/>
          </w:tcPr>
          <w:p w:rsidR="00302280" w:rsidRPr="00AC7089" w:rsidRDefault="00302280" w:rsidP="006151C8">
            <w:pPr>
              <w:spacing w:line="360" w:lineRule="auto"/>
              <w:rPr>
                <w:sz w:val="26"/>
                <w:szCs w:val="26"/>
              </w:rPr>
            </w:pPr>
            <w:r w:rsidRPr="00AC7089">
              <w:rPr>
                <w:sz w:val="26"/>
                <w:szCs w:val="26"/>
              </w:rPr>
              <w:t>1. Общая часть</w:t>
            </w:r>
          </w:p>
        </w:tc>
        <w:tc>
          <w:tcPr>
            <w:tcW w:w="798" w:type="pct"/>
            <w:vAlign w:val="center"/>
          </w:tcPr>
          <w:p w:rsidR="00302280" w:rsidRPr="00AC7089" w:rsidRDefault="00302280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302280" w:rsidTr="00F8271F">
        <w:tc>
          <w:tcPr>
            <w:tcW w:w="1219" w:type="pct"/>
            <w:vAlign w:val="center"/>
          </w:tcPr>
          <w:p w:rsidR="00302280" w:rsidRPr="00AC7089" w:rsidRDefault="00302280" w:rsidP="006151C8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983" w:type="pct"/>
            <w:vAlign w:val="center"/>
          </w:tcPr>
          <w:p w:rsidR="00302280" w:rsidRPr="00AC7089" w:rsidRDefault="00302280" w:rsidP="006151C8">
            <w:pPr>
              <w:spacing w:line="360" w:lineRule="auto"/>
              <w:rPr>
                <w:sz w:val="26"/>
                <w:szCs w:val="26"/>
              </w:rPr>
            </w:pPr>
            <w:r w:rsidRPr="00AC7089">
              <w:rPr>
                <w:sz w:val="26"/>
                <w:szCs w:val="26"/>
              </w:rPr>
              <w:t>2. Силовое электрооборудование.</w:t>
            </w:r>
          </w:p>
        </w:tc>
        <w:tc>
          <w:tcPr>
            <w:tcW w:w="798" w:type="pct"/>
            <w:vAlign w:val="center"/>
          </w:tcPr>
          <w:p w:rsidR="00302280" w:rsidRPr="00AC7089" w:rsidRDefault="00302280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302280" w:rsidTr="00F8271F">
        <w:tc>
          <w:tcPr>
            <w:tcW w:w="1219" w:type="pct"/>
            <w:vAlign w:val="center"/>
          </w:tcPr>
          <w:p w:rsidR="00302280" w:rsidRPr="00AC7089" w:rsidRDefault="00302280" w:rsidP="006151C8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983" w:type="pct"/>
            <w:vAlign w:val="center"/>
          </w:tcPr>
          <w:p w:rsidR="00302280" w:rsidRPr="00AC7089" w:rsidRDefault="00302280" w:rsidP="006151C8">
            <w:pPr>
              <w:spacing w:line="360" w:lineRule="auto"/>
              <w:rPr>
                <w:sz w:val="26"/>
                <w:szCs w:val="26"/>
              </w:rPr>
            </w:pPr>
            <w:r w:rsidRPr="00AC7089">
              <w:rPr>
                <w:sz w:val="26"/>
                <w:szCs w:val="26"/>
              </w:rPr>
              <w:t>3. Электроосвещение</w:t>
            </w:r>
          </w:p>
        </w:tc>
        <w:tc>
          <w:tcPr>
            <w:tcW w:w="798" w:type="pct"/>
            <w:vAlign w:val="center"/>
          </w:tcPr>
          <w:p w:rsidR="00302280" w:rsidRPr="00AC7089" w:rsidRDefault="00302280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302280" w:rsidTr="00F8271F">
        <w:tc>
          <w:tcPr>
            <w:tcW w:w="1219" w:type="pct"/>
            <w:vAlign w:val="center"/>
          </w:tcPr>
          <w:p w:rsidR="00302280" w:rsidRPr="00AC7089" w:rsidRDefault="00302280" w:rsidP="006151C8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983" w:type="pct"/>
            <w:vAlign w:val="center"/>
          </w:tcPr>
          <w:p w:rsidR="00302280" w:rsidRPr="00AC7089" w:rsidRDefault="00302280" w:rsidP="006151C8">
            <w:pPr>
              <w:spacing w:line="360" w:lineRule="auto"/>
              <w:rPr>
                <w:sz w:val="26"/>
                <w:szCs w:val="26"/>
              </w:rPr>
            </w:pPr>
            <w:r w:rsidRPr="00AC7089">
              <w:rPr>
                <w:sz w:val="26"/>
                <w:szCs w:val="26"/>
              </w:rPr>
              <w:t>4. Канализация электроэнергии</w:t>
            </w:r>
          </w:p>
        </w:tc>
        <w:tc>
          <w:tcPr>
            <w:tcW w:w="798" w:type="pct"/>
            <w:vAlign w:val="center"/>
          </w:tcPr>
          <w:p w:rsidR="00302280" w:rsidRPr="00AC7089" w:rsidRDefault="00302280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302280" w:rsidTr="00F8271F">
        <w:tc>
          <w:tcPr>
            <w:tcW w:w="1219" w:type="pct"/>
            <w:vAlign w:val="center"/>
          </w:tcPr>
          <w:p w:rsidR="00302280" w:rsidRPr="00AC7089" w:rsidRDefault="00302280" w:rsidP="006151C8">
            <w:pPr>
              <w:spacing w:line="360" w:lineRule="auto"/>
              <w:rPr>
                <w:sz w:val="26"/>
                <w:szCs w:val="26"/>
              </w:rPr>
            </w:pPr>
          </w:p>
        </w:tc>
        <w:tc>
          <w:tcPr>
            <w:tcW w:w="2983" w:type="pct"/>
            <w:vAlign w:val="center"/>
          </w:tcPr>
          <w:p w:rsidR="00302280" w:rsidRPr="00AC7089" w:rsidRDefault="00302280" w:rsidP="006151C8">
            <w:pPr>
              <w:tabs>
                <w:tab w:val="left" w:pos="104"/>
                <w:tab w:val="left" w:pos="208"/>
                <w:tab w:val="left" w:pos="492"/>
              </w:tabs>
              <w:rPr>
                <w:sz w:val="26"/>
                <w:szCs w:val="26"/>
              </w:rPr>
            </w:pPr>
            <w:r w:rsidRPr="00AC7089">
              <w:rPr>
                <w:sz w:val="26"/>
                <w:szCs w:val="26"/>
              </w:rPr>
              <w:t>5. Защитные меры безопасности</w:t>
            </w:r>
          </w:p>
        </w:tc>
        <w:tc>
          <w:tcPr>
            <w:tcW w:w="798" w:type="pct"/>
            <w:vAlign w:val="center"/>
          </w:tcPr>
          <w:p w:rsidR="00302280" w:rsidRPr="00AC7089" w:rsidRDefault="00302280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302280" w:rsidTr="00F8271F">
        <w:tc>
          <w:tcPr>
            <w:tcW w:w="1219" w:type="pct"/>
            <w:vAlign w:val="center"/>
          </w:tcPr>
          <w:p w:rsidR="00302280" w:rsidRPr="00AC7089" w:rsidRDefault="00302280" w:rsidP="006151C8">
            <w:pPr>
              <w:spacing w:line="360" w:lineRule="auto"/>
              <w:rPr>
                <w:color w:val="FF0000"/>
                <w:sz w:val="26"/>
                <w:szCs w:val="26"/>
              </w:rPr>
            </w:pPr>
          </w:p>
        </w:tc>
        <w:tc>
          <w:tcPr>
            <w:tcW w:w="2983" w:type="pct"/>
            <w:vAlign w:val="center"/>
          </w:tcPr>
          <w:p w:rsidR="00302280" w:rsidRPr="00AC7089" w:rsidRDefault="00302280" w:rsidP="006151C8">
            <w:pPr>
              <w:rPr>
                <w:sz w:val="26"/>
                <w:szCs w:val="26"/>
              </w:rPr>
            </w:pPr>
            <w:r w:rsidRPr="00AC7089">
              <w:rPr>
                <w:sz w:val="26"/>
                <w:szCs w:val="26"/>
              </w:rPr>
              <w:t>6. Мероприятия по энергосбережению</w:t>
            </w:r>
          </w:p>
        </w:tc>
        <w:tc>
          <w:tcPr>
            <w:tcW w:w="798" w:type="pct"/>
            <w:vAlign w:val="center"/>
          </w:tcPr>
          <w:p w:rsidR="00302280" w:rsidRPr="00AC7089" w:rsidRDefault="00302280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302280" w:rsidTr="00F8271F">
        <w:tc>
          <w:tcPr>
            <w:tcW w:w="1219" w:type="pct"/>
            <w:vAlign w:val="center"/>
          </w:tcPr>
          <w:p w:rsidR="00302280" w:rsidRPr="00AC7089" w:rsidRDefault="00302280" w:rsidP="006151C8">
            <w:pPr>
              <w:spacing w:line="360" w:lineRule="auto"/>
              <w:rPr>
                <w:color w:val="FF0000"/>
                <w:sz w:val="26"/>
                <w:szCs w:val="26"/>
              </w:rPr>
            </w:pPr>
          </w:p>
        </w:tc>
        <w:tc>
          <w:tcPr>
            <w:tcW w:w="2983" w:type="pct"/>
            <w:vAlign w:val="center"/>
          </w:tcPr>
          <w:p w:rsidR="00302280" w:rsidRPr="00AC7089" w:rsidRDefault="00302280" w:rsidP="00EA7EBB">
            <w:pPr>
              <w:rPr>
                <w:sz w:val="26"/>
                <w:szCs w:val="26"/>
              </w:rPr>
            </w:pPr>
            <w:r w:rsidRPr="00AC7089">
              <w:rPr>
                <w:sz w:val="26"/>
                <w:szCs w:val="26"/>
              </w:rPr>
              <w:t xml:space="preserve">7. </w:t>
            </w:r>
            <w:proofErr w:type="spellStart"/>
            <w:r w:rsidR="00EA7EBB" w:rsidRPr="00AC7089">
              <w:rPr>
                <w:sz w:val="26"/>
                <w:szCs w:val="26"/>
              </w:rPr>
              <w:t>Молниезащита</w:t>
            </w:r>
            <w:proofErr w:type="spellEnd"/>
            <w:r w:rsidR="00EA7EBB" w:rsidRPr="00AC7089">
              <w:rPr>
                <w:sz w:val="26"/>
                <w:szCs w:val="26"/>
              </w:rPr>
              <w:t xml:space="preserve"> </w:t>
            </w:r>
          </w:p>
        </w:tc>
        <w:tc>
          <w:tcPr>
            <w:tcW w:w="798" w:type="pct"/>
            <w:vAlign w:val="center"/>
          </w:tcPr>
          <w:p w:rsidR="00302280" w:rsidRPr="00AC7089" w:rsidRDefault="00302280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EA7EBB" w:rsidTr="00F8271F">
        <w:tc>
          <w:tcPr>
            <w:tcW w:w="1219" w:type="pct"/>
            <w:vAlign w:val="center"/>
          </w:tcPr>
          <w:p w:rsidR="00EA7EBB" w:rsidRPr="00AC7089" w:rsidRDefault="00EA7EBB" w:rsidP="006151C8">
            <w:pPr>
              <w:spacing w:line="360" w:lineRule="auto"/>
              <w:rPr>
                <w:color w:val="FF0000"/>
                <w:sz w:val="26"/>
                <w:szCs w:val="26"/>
              </w:rPr>
            </w:pPr>
          </w:p>
        </w:tc>
        <w:tc>
          <w:tcPr>
            <w:tcW w:w="2983" w:type="pct"/>
            <w:vAlign w:val="center"/>
          </w:tcPr>
          <w:p w:rsidR="00EA7EBB" w:rsidRPr="00AC7089" w:rsidRDefault="00EA7EBB" w:rsidP="00F8271F">
            <w:pPr>
              <w:rPr>
                <w:sz w:val="26"/>
                <w:szCs w:val="26"/>
              </w:rPr>
            </w:pPr>
            <w:r w:rsidRPr="00AC7089">
              <w:rPr>
                <w:sz w:val="26"/>
                <w:szCs w:val="26"/>
              </w:rPr>
              <w:t xml:space="preserve">8. </w:t>
            </w:r>
            <w:r w:rsidR="00F8271F" w:rsidRPr="00AC7089">
              <w:rPr>
                <w:sz w:val="26"/>
                <w:szCs w:val="26"/>
              </w:rPr>
              <w:t>Рекомендации по применению инженерного оборудования</w:t>
            </w:r>
          </w:p>
        </w:tc>
        <w:tc>
          <w:tcPr>
            <w:tcW w:w="798" w:type="pct"/>
            <w:vAlign w:val="center"/>
          </w:tcPr>
          <w:p w:rsidR="00EA7EBB" w:rsidRPr="00AC7089" w:rsidRDefault="00EA7EBB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302280" w:rsidTr="00F8271F">
        <w:tc>
          <w:tcPr>
            <w:tcW w:w="1219" w:type="pct"/>
            <w:vAlign w:val="center"/>
          </w:tcPr>
          <w:p w:rsidR="00302280" w:rsidRPr="00AC7089" w:rsidRDefault="00302280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983" w:type="pct"/>
            <w:vAlign w:val="center"/>
          </w:tcPr>
          <w:p w:rsidR="00302280" w:rsidRPr="00AC7089" w:rsidRDefault="00302280" w:rsidP="006151C8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AC7089">
              <w:rPr>
                <w:b/>
                <w:sz w:val="26"/>
                <w:szCs w:val="26"/>
              </w:rPr>
              <w:t>Чертежи:</w:t>
            </w:r>
          </w:p>
        </w:tc>
        <w:tc>
          <w:tcPr>
            <w:tcW w:w="798" w:type="pct"/>
            <w:vAlign w:val="center"/>
          </w:tcPr>
          <w:p w:rsidR="00302280" w:rsidRPr="00AC7089" w:rsidRDefault="00302280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302280" w:rsidTr="00F8271F">
        <w:tc>
          <w:tcPr>
            <w:tcW w:w="1219" w:type="pct"/>
            <w:vAlign w:val="center"/>
          </w:tcPr>
          <w:p w:rsidR="00302280" w:rsidRPr="00AC7089" w:rsidRDefault="00302280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C7089">
              <w:rPr>
                <w:sz w:val="26"/>
                <w:szCs w:val="26"/>
              </w:rPr>
              <w:t>Лист 1</w:t>
            </w:r>
          </w:p>
        </w:tc>
        <w:tc>
          <w:tcPr>
            <w:tcW w:w="2983" w:type="pct"/>
            <w:vAlign w:val="center"/>
          </w:tcPr>
          <w:p w:rsidR="00302280" w:rsidRPr="00AC7089" w:rsidRDefault="00302280" w:rsidP="000A7316">
            <w:pPr>
              <w:pStyle w:val="a3"/>
              <w:tabs>
                <w:tab w:val="clear" w:pos="4677"/>
                <w:tab w:val="clear" w:pos="9355"/>
              </w:tabs>
              <w:snapToGrid w:val="0"/>
              <w:rPr>
                <w:sz w:val="26"/>
                <w:szCs w:val="26"/>
              </w:rPr>
            </w:pPr>
            <w:r w:rsidRPr="00AC7089">
              <w:rPr>
                <w:bCs/>
                <w:sz w:val="26"/>
                <w:szCs w:val="26"/>
              </w:rPr>
              <w:t>Расчетная схема эл. щита ЩР</w:t>
            </w:r>
            <w:r w:rsidR="000A7316">
              <w:rPr>
                <w:bCs/>
                <w:sz w:val="26"/>
                <w:szCs w:val="26"/>
              </w:rPr>
              <w:t>8</w:t>
            </w:r>
            <w:r w:rsidRPr="00AC708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98" w:type="pct"/>
            <w:vAlign w:val="center"/>
          </w:tcPr>
          <w:p w:rsidR="00302280" w:rsidRPr="00AC7089" w:rsidRDefault="00302280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A912E8" w:rsidTr="00F8271F">
        <w:tc>
          <w:tcPr>
            <w:tcW w:w="1219" w:type="pct"/>
            <w:vAlign w:val="center"/>
          </w:tcPr>
          <w:p w:rsidR="00A912E8" w:rsidRPr="00AC7089" w:rsidRDefault="00A912E8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C7089">
              <w:rPr>
                <w:sz w:val="26"/>
                <w:szCs w:val="26"/>
              </w:rPr>
              <w:t>Лист 2</w:t>
            </w:r>
          </w:p>
        </w:tc>
        <w:tc>
          <w:tcPr>
            <w:tcW w:w="2983" w:type="pct"/>
            <w:vAlign w:val="center"/>
          </w:tcPr>
          <w:p w:rsidR="00A912E8" w:rsidRPr="00AC7089" w:rsidRDefault="00A912E8" w:rsidP="00F8271F">
            <w:pPr>
              <w:snapToGrid w:val="0"/>
              <w:rPr>
                <w:bCs/>
                <w:i/>
                <w:sz w:val="26"/>
                <w:szCs w:val="26"/>
              </w:rPr>
            </w:pPr>
            <w:r w:rsidRPr="00AC7089">
              <w:rPr>
                <w:bCs/>
                <w:sz w:val="26"/>
                <w:szCs w:val="26"/>
              </w:rPr>
              <w:t xml:space="preserve">План 1 </w:t>
            </w:r>
            <w:r w:rsidR="00F8271F" w:rsidRPr="00AC7089">
              <w:rPr>
                <w:bCs/>
                <w:sz w:val="26"/>
                <w:szCs w:val="26"/>
              </w:rPr>
              <w:t>яруса</w:t>
            </w:r>
            <w:r w:rsidRPr="00AC7089">
              <w:rPr>
                <w:bCs/>
                <w:sz w:val="26"/>
                <w:szCs w:val="26"/>
              </w:rPr>
              <w:t xml:space="preserve"> с </w:t>
            </w:r>
            <w:r w:rsidR="00EA7EBB" w:rsidRPr="00AC7089">
              <w:rPr>
                <w:bCs/>
                <w:sz w:val="26"/>
                <w:szCs w:val="26"/>
              </w:rPr>
              <w:t>нанесением</w:t>
            </w:r>
            <w:r w:rsidRPr="00AC7089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="00F8271F" w:rsidRPr="00AC7089">
              <w:rPr>
                <w:bCs/>
                <w:sz w:val="26"/>
                <w:szCs w:val="26"/>
              </w:rPr>
              <w:t>эл</w:t>
            </w:r>
            <w:proofErr w:type="gramStart"/>
            <w:r w:rsidR="00F8271F" w:rsidRPr="00AC7089">
              <w:rPr>
                <w:bCs/>
                <w:sz w:val="26"/>
                <w:szCs w:val="26"/>
              </w:rPr>
              <w:t>.о</w:t>
            </w:r>
            <w:proofErr w:type="gramEnd"/>
            <w:r w:rsidR="00F8271F" w:rsidRPr="00AC7089">
              <w:rPr>
                <w:bCs/>
                <w:sz w:val="26"/>
                <w:szCs w:val="26"/>
              </w:rPr>
              <w:t>борудования</w:t>
            </w:r>
            <w:proofErr w:type="spellEnd"/>
            <w:r w:rsidRPr="00AC7089">
              <w:rPr>
                <w:bCs/>
                <w:sz w:val="26"/>
                <w:szCs w:val="26"/>
              </w:rPr>
              <w:t>. Уз</w:t>
            </w:r>
            <w:r w:rsidR="00F8271F" w:rsidRPr="00AC7089">
              <w:rPr>
                <w:bCs/>
                <w:sz w:val="26"/>
                <w:szCs w:val="26"/>
              </w:rPr>
              <w:t>ел</w:t>
            </w:r>
            <w:r w:rsidRPr="00AC7089">
              <w:rPr>
                <w:bCs/>
                <w:sz w:val="26"/>
                <w:szCs w:val="26"/>
              </w:rPr>
              <w:t xml:space="preserve"> заземления.</w:t>
            </w:r>
          </w:p>
        </w:tc>
        <w:tc>
          <w:tcPr>
            <w:tcW w:w="798" w:type="pct"/>
            <w:vAlign w:val="center"/>
          </w:tcPr>
          <w:p w:rsidR="00A912E8" w:rsidRPr="00AC7089" w:rsidRDefault="00A912E8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A912E8" w:rsidTr="00F8271F">
        <w:tc>
          <w:tcPr>
            <w:tcW w:w="1219" w:type="pct"/>
            <w:vAlign w:val="center"/>
          </w:tcPr>
          <w:p w:rsidR="00A912E8" w:rsidRPr="00AC7089" w:rsidRDefault="00A912E8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C7089">
              <w:rPr>
                <w:sz w:val="26"/>
                <w:szCs w:val="26"/>
              </w:rPr>
              <w:t>Лист 3</w:t>
            </w:r>
          </w:p>
        </w:tc>
        <w:tc>
          <w:tcPr>
            <w:tcW w:w="2983" w:type="pct"/>
            <w:vAlign w:val="center"/>
          </w:tcPr>
          <w:p w:rsidR="00A912E8" w:rsidRPr="00AC7089" w:rsidRDefault="00F8271F" w:rsidP="00F8271F">
            <w:pPr>
              <w:snapToGrid w:val="0"/>
              <w:rPr>
                <w:bCs/>
                <w:sz w:val="26"/>
                <w:szCs w:val="26"/>
              </w:rPr>
            </w:pPr>
            <w:r w:rsidRPr="00AC7089">
              <w:rPr>
                <w:bCs/>
                <w:sz w:val="26"/>
                <w:szCs w:val="26"/>
              </w:rPr>
              <w:t xml:space="preserve">План 2 яруса с нанесением </w:t>
            </w:r>
            <w:proofErr w:type="spellStart"/>
            <w:r w:rsidRPr="00AC7089">
              <w:rPr>
                <w:bCs/>
                <w:sz w:val="26"/>
                <w:szCs w:val="26"/>
              </w:rPr>
              <w:t>эл</w:t>
            </w:r>
            <w:proofErr w:type="gramStart"/>
            <w:r w:rsidRPr="00AC7089">
              <w:rPr>
                <w:bCs/>
                <w:sz w:val="26"/>
                <w:szCs w:val="26"/>
              </w:rPr>
              <w:t>.о</w:t>
            </w:r>
            <w:proofErr w:type="gramEnd"/>
            <w:r w:rsidRPr="00AC7089">
              <w:rPr>
                <w:bCs/>
                <w:sz w:val="26"/>
                <w:szCs w:val="26"/>
              </w:rPr>
              <w:t>борудования</w:t>
            </w:r>
            <w:proofErr w:type="spellEnd"/>
            <w:r w:rsidRPr="00AC7089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798" w:type="pct"/>
            <w:vAlign w:val="center"/>
          </w:tcPr>
          <w:p w:rsidR="00A912E8" w:rsidRPr="00AC7089" w:rsidRDefault="00A912E8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A912E8" w:rsidTr="00F8271F">
        <w:tc>
          <w:tcPr>
            <w:tcW w:w="1219" w:type="pct"/>
            <w:vAlign w:val="center"/>
          </w:tcPr>
          <w:p w:rsidR="00A912E8" w:rsidRPr="00AC7089" w:rsidRDefault="00A912E8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C7089">
              <w:rPr>
                <w:sz w:val="26"/>
                <w:szCs w:val="26"/>
              </w:rPr>
              <w:t>Лист 4</w:t>
            </w:r>
          </w:p>
        </w:tc>
        <w:tc>
          <w:tcPr>
            <w:tcW w:w="2983" w:type="pct"/>
            <w:vAlign w:val="center"/>
          </w:tcPr>
          <w:p w:rsidR="00A912E8" w:rsidRPr="00AC7089" w:rsidRDefault="00F8271F" w:rsidP="00F8271F">
            <w:pPr>
              <w:snapToGrid w:val="0"/>
              <w:rPr>
                <w:bCs/>
                <w:sz w:val="26"/>
                <w:szCs w:val="26"/>
              </w:rPr>
            </w:pPr>
            <w:r w:rsidRPr="00AC7089">
              <w:rPr>
                <w:bCs/>
                <w:sz w:val="26"/>
                <w:szCs w:val="26"/>
              </w:rPr>
              <w:t xml:space="preserve">План 3 яруса с нанесением </w:t>
            </w:r>
            <w:proofErr w:type="spellStart"/>
            <w:r w:rsidRPr="00AC7089">
              <w:rPr>
                <w:bCs/>
                <w:sz w:val="26"/>
                <w:szCs w:val="26"/>
              </w:rPr>
              <w:t>эл</w:t>
            </w:r>
            <w:proofErr w:type="spellEnd"/>
            <w:r w:rsidRPr="00AC7089">
              <w:rPr>
                <w:bCs/>
                <w:sz w:val="26"/>
                <w:szCs w:val="26"/>
              </w:rPr>
              <w:t>. оборудования.</w:t>
            </w:r>
          </w:p>
        </w:tc>
        <w:tc>
          <w:tcPr>
            <w:tcW w:w="798" w:type="pct"/>
            <w:vAlign w:val="center"/>
          </w:tcPr>
          <w:p w:rsidR="00A912E8" w:rsidRPr="00AC7089" w:rsidRDefault="00A912E8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  <w:tr w:rsidR="00AC7089" w:rsidTr="00F8271F">
        <w:tc>
          <w:tcPr>
            <w:tcW w:w="1219" w:type="pct"/>
            <w:vAlign w:val="center"/>
          </w:tcPr>
          <w:p w:rsidR="00AC7089" w:rsidRPr="00AC7089" w:rsidRDefault="00AC7089" w:rsidP="00AC7089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AC7089">
              <w:rPr>
                <w:sz w:val="26"/>
                <w:szCs w:val="26"/>
              </w:rPr>
              <w:t>Лист 5</w:t>
            </w:r>
          </w:p>
        </w:tc>
        <w:tc>
          <w:tcPr>
            <w:tcW w:w="2983" w:type="pct"/>
            <w:vAlign w:val="center"/>
          </w:tcPr>
          <w:p w:rsidR="00AC7089" w:rsidRPr="00AC7089" w:rsidRDefault="00AC7089" w:rsidP="00AC7089">
            <w:pPr>
              <w:snapToGrid w:val="0"/>
              <w:rPr>
                <w:bCs/>
                <w:sz w:val="26"/>
                <w:szCs w:val="26"/>
              </w:rPr>
            </w:pPr>
            <w:r w:rsidRPr="00AC7089">
              <w:rPr>
                <w:bCs/>
                <w:sz w:val="26"/>
                <w:szCs w:val="26"/>
              </w:rPr>
              <w:t xml:space="preserve">План 4 яруса с нанесением </w:t>
            </w:r>
            <w:proofErr w:type="spellStart"/>
            <w:r w:rsidRPr="00AC7089">
              <w:rPr>
                <w:bCs/>
                <w:sz w:val="26"/>
                <w:szCs w:val="26"/>
              </w:rPr>
              <w:t>эл</w:t>
            </w:r>
            <w:proofErr w:type="spellEnd"/>
            <w:r w:rsidRPr="00AC7089">
              <w:rPr>
                <w:bCs/>
                <w:sz w:val="26"/>
                <w:szCs w:val="26"/>
              </w:rPr>
              <w:t>. оборудования.</w:t>
            </w:r>
          </w:p>
        </w:tc>
        <w:tc>
          <w:tcPr>
            <w:tcW w:w="798" w:type="pct"/>
            <w:vAlign w:val="center"/>
          </w:tcPr>
          <w:p w:rsidR="00AC7089" w:rsidRPr="00AC7089" w:rsidRDefault="00AC7089" w:rsidP="006151C8">
            <w:pPr>
              <w:spacing w:line="360" w:lineRule="auto"/>
              <w:jc w:val="center"/>
              <w:rPr>
                <w:sz w:val="26"/>
                <w:szCs w:val="26"/>
              </w:rPr>
            </w:pPr>
          </w:p>
        </w:tc>
      </w:tr>
    </w:tbl>
    <w:p w:rsidR="0030600A" w:rsidRDefault="0030600A" w:rsidP="0030600A">
      <w:pPr>
        <w:spacing w:line="100" w:lineRule="atLeast"/>
        <w:ind w:left="720"/>
        <w:jc w:val="both"/>
        <w:rPr>
          <w:rFonts w:ascii="ISOCPEUR" w:hAnsi="ISOCPEUR"/>
          <w:i/>
          <w:sz w:val="22"/>
          <w:szCs w:val="22"/>
        </w:rPr>
      </w:pPr>
    </w:p>
    <w:p w:rsidR="0030600A" w:rsidRPr="00D40005" w:rsidRDefault="0030600A" w:rsidP="0030600A">
      <w:pPr>
        <w:spacing w:line="100" w:lineRule="atLeast"/>
        <w:ind w:left="720"/>
        <w:jc w:val="both"/>
        <w:rPr>
          <w:rFonts w:ascii="ISOCPEUR" w:hAnsi="ISOCPEUR"/>
          <w:i/>
          <w:sz w:val="20"/>
          <w:szCs w:val="20"/>
        </w:rPr>
      </w:pPr>
      <w:r w:rsidRPr="00D40005">
        <w:rPr>
          <w:rFonts w:ascii="ISOCPEUR" w:hAnsi="ISOCPEUR"/>
          <w:i/>
          <w:sz w:val="22"/>
          <w:szCs w:val="22"/>
        </w:rPr>
        <w:t>Технические решения, принятые в рабочих чертежах, соответствуют требованиям экол</w:t>
      </w:r>
      <w:r w:rsidRPr="00D40005">
        <w:rPr>
          <w:rFonts w:ascii="ISOCPEUR" w:hAnsi="ISOCPEUR"/>
          <w:i/>
          <w:sz w:val="22"/>
          <w:szCs w:val="22"/>
        </w:rPr>
        <w:t>о</w:t>
      </w:r>
      <w:r w:rsidRPr="00D40005">
        <w:rPr>
          <w:rFonts w:ascii="ISOCPEUR" w:hAnsi="ISOCPEUR"/>
          <w:i/>
          <w:sz w:val="22"/>
          <w:szCs w:val="22"/>
        </w:rPr>
        <w:t>гических, противопожарных и других норм, действующих на территории Российской Фед</w:t>
      </w:r>
      <w:r w:rsidRPr="00D40005">
        <w:rPr>
          <w:rFonts w:ascii="ISOCPEUR" w:hAnsi="ISOCPEUR"/>
          <w:i/>
          <w:sz w:val="22"/>
          <w:szCs w:val="22"/>
        </w:rPr>
        <w:t>е</w:t>
      </w:r>
      <w:r w:rsidRPr="00D40005">
        <w:rPr>
          <w:rFonts w:ascii="ISOCPEUR" w:hAnsi="ISOCPEUR"/>
          <w:i/>
          <w:sz w:val="22"/>
          <w:szCs w:val="22"/>
        </w:rPr>
        <w:t>рации, и обеспечивают безопасную для жизни и здоровья людей эксплуатацию объекта при соблюдении предусмотренных проектом мероприятий.</w:t>
      </w:r>
      <w:r w:rsidRPr="00D40005">
        <w:rPr>
          <w:rFonts w:ascii="ISOCPEUR" w:hAnsi="ISOCPEUR"/>
          <w:i/>
          <w:sz w:val="20"/>
          <w:szCs w:val="20"/>
        </w:rPr>
        <w:tab/>
      </w:r>
    </w:p>
    <w:p w:rsidR="0030600A" w:rsidRPr="00E43DE5" w:rsidRDefault="0030600A" w:rsidP="0030600A">
      <w:pPr>
        <w:ind w:firstLine="708"/>
        <w:rPr>
          <w:sz w:val="18"/>
        </w:rPr>
      </w:pP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</w:rPr>
        <w:t>ГИП</w:t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  <w:sz w:val="28"/>
        </w:rPr>
        <w:tab/>
      </w:r>
      <w:r w:rsidRPr="00D40005">
        <w:rPr>
          <w:rFonts w:ascii="ISOCPEUR" w:hAnsi="ISOCPEUR"/>
          <w:i/>
        </w:rPr>
        <w:t>Л.В.Репина</w:t>
      </w:r>
    </w:p>
    <w:p w:rsidR="00F3154D" w:rsidRDefault="00F3154D" w:rsidP="00F3154D">
      <w:pPr>
        <w:ind w:left="720" w:right="282" w:firstLine="698"/>
        <w:jc w:val="both"/>
        <w:rPr>
          <w:bCs/>
          <w:sz w:val="28"/>
          <w:szCs w:val="28"/>
        </w:rPr>
      </w:pPr>
    </w:p>
    <w:sectPr w:rsidR="00F3154D" w:rsidSect="006B01E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1" w:bottom="162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835" w:rsidRDefault="00F50835">
      <w:r>
        <w:separator/>
      </w:r>
    </w:p>
  </w:endnote>
  <w:endnote w:type="continuationSeparator" w:id="0">
    <w:p w:rsidR="00F50835" w:rsidRDefault="00F508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A76" w:rsidRPr="00133790" w:rsidRDefault="00BB089D" w:rsidP="00133790">
    <w:pPr>
      <w:pStyle w:val="PamkaSmall"/>
      <w:rPr>
        <w:rFonts w:ascii="ISOCPEUR" w:hAnsi="ISOCPEUR"/>
        <w:sz w:val="22"/>
        <w:szCs w:val="22"/>
      </w:rPr>
    </w:pPr>
    <w:r>
      <w:rPr>
        <w:rFonts w:ascii="ISOCPEUR" w:hAnsi="ISOCPEUR"/>
        <w:noProof/>
        <w:sz w:val="22"/>
        <w:szCs w:val="22"/>
      </w:rPr>
      <w:pict>
        <v:rect id="Rectangle 144" o:spid="_x0000_s2102" style="position:absolute;margin-left:-43.7pt;margin-top:-42.5pt;width:10.5pt;height:52.7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" stroked="f" strokeweight=".5pt">
          <v:textbox style="layout-flow:vertical;mso-layout-flow-alt:bottom-to-top;mso-next-textbox:#Rectangle 144" inset="0,0,0,0">
            <w:txbxContent>
              <w:p w:rsidR="00966A76" w:rsidRPr="00D1555B" w:rsidRDefault="00966A76" w:rsidP="002E1998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  <w:p w:rsidR="00966A76" w:rsidRPr="00E27CC9" w:rsidRDefault="00966A76">
                <w:pPr>
                  <w:pStyle w:val="PamkaSmall"/>
                  <w:rPr>
                    <w:rFonts w:ascii="ISOCPEUR" w:hAnsi="ISOCPEUR"/>
                    <w:sz w:val="20"/>
                  </w:rPr>
                </w:pPr>
                <w:r w:rsidRPr="00E27CC9">
                  <w:rPr>
                    <w:rFonts w:ascii="ISOCPEUR" w:hAnsi="ISOCPEUR"/>
                    <w:sz w:val="20"/>
                  </w:rPr>
                  <w:t>подл.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51" o:spid="_x0000_s2101" style="position:absolute;margin-left:74.7pt;margin-top:10.25pt;width:35.25pt;height:12.9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" stroked="f" strokeweight=".5pt">
          <v:textbox style="mso-next-textbox:#Rectangle 151" inset="1pt,1pt,1pt,1pt">
            <w:txbxContent>
              <w:p w:rsidR="00966A76" w:rsidRPr="00ED17AC" w:rsidRDefault="00966A76" w:rsidP="00D1555B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№док</w:t>
                </w:r>
                <w:r w:rsidRPr="00ED17AC">
                  <w:rPr>
                    <w:rFonts w:ascii="Times New Roman" w:hAnsi="Times New Roman"/>
                    <w:i w:val="0"/>
                    <w:sz w:val="20"/>
                    <w:szCs w:val="18"/>
                  </w:rP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52" o:spid="_x0000_s2100" style="position:absolute;margin-left:44.7pt;margin-top:10.25pt;width:27.8pt;height:14.2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" stroked="f" strokeweight=".5pt">
          <v:textbox inset="0,1pt,0,1pt">
            <w:txbxContent>
              <w:p w:rsidR="00966A76" w:rsidRPr="00133790" w:rsidRDefault="00966A76">
                <w:pPr>
                  <w:pStyle w:val="PamkaSmall"/>
                  <w:rPr>
                    <w:rFonts w:ascii="ISOCPEUR" w:hAnsi="ISOCPEUR"/>
                    <w:sz w:val="22"/>
                    <w:szCs w:val="22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Л</w:t>
                </w:r>
                <w:r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ист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2" o:spid="_x0000_s2099" type="#_x0000_t202" style="position:absolute;margin-left:178.75pt;margin-top:-18.65pt;width:277.7pt;height:38.4pt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" filled="f" stroked="f">
          <v:textbox inset="0,0,0,0">
            <w:txbxContent>
              <w:p w:rsidR="00F3686F" w:rsidRDefault="00F3686F" w:rsidP="00F3686F">
                <w:pPr>
                  <w:pStyle w:val="ae"/>
                  <w:jc w:val="center"/>
                  <w:rPr>
                    <w:rFonts w:ascii="ISOCPEUR" w:hAnsi="ISOCPEUR"/>
                    <w:i/>
                    <w:sz w:val="22"/>
                    <w:szCs w:val="22"/>
                  </w:rPr>
                </w:pPr>
                <w:r>
                  <w:rPr>
                    <w:rFonts w:ascii="ISOCPEUR" w:hAnsi="ISOCPEUR"/>
                    <w:i/>
                    <w:sz w:val="22"/>
                    <w:szCs w:val="22"/>
                  </w:rPr>
                  <w:t>о</w:t>
                </w:r>
                <w:r w:rsidRPr="006703D8">
                  <w:rPr>
                    <w:rFonts w:ascii="ISOCPEUR" w:hAnsi="ISOCPEUR"/>
                    <w:i/>
                    <w:sz w:val="22"/>
                    <w:szCs w:val="22"/>
                  </w:rPr>
                  <w:t xml:space="preserve">. Большая </w:t>
                </w:r>
                <w:proofErr w:type="spellStart"/>
                <w:r w:rsidRPr="006703D8">
                  <w:rPr>
                    <w:rFonts w:ascii="ISOCPEUR" w:hAnsi="ISOCPEUR"/>
                    <w:i/>
                    <w:sz w:val="22"/>
                    <w:szCs w:val="22"/>
                  </w:rPr>
                  <w:t>Муксалма</w:t>
                </w:r>
                <w:proofErr w:type="spellEnd"/>
                <w:r>
                  <w:rPr>
                    <w:rFonts w:ascii="ISOCPEUR" w:hAnsi="ISOCPEUR"/>
                    <w:i/>
                    <w:sz w:val="22"/>
                    <w:szCs w:val="22"/>
                  </w:rPr>
                  <w:t xml:space="preserve">. Свято-Сергиевский скит. </w:t>
                </w:r>
              </w:p>
              <w:p w:rsidR="002918B5" w:rsidRDefault="00F3686F" w:rsidP="00F3686F">
                <w:pPr>
                  <w:jc w:val="center"/>
                  <w:rPr>
                    <w:rFonts w:ascii="ISOCPEUR" w:hAnsi="ISOCPEUR"/>
                    <w:i/>
                    <w:sz w:val="22"/>
                    <w:szCs w:val="22"/>
                  </w:rPr>
                </w:pPr>
                <w:r>
                  <w:rPr>
                    <w:rFonts w:ascii="ISOCPEUR" w:hAnsi="ISOCPEUR"/>
                    <w:i/>
                    <w:sz w:val="22"/>
                    <w:szCs w:val="22"/>
                  </w:rPr>
                  <w:t>Птичник (руины, 1905г)  -ЭОМ-</w:t>
                </w:r>
                <w:r w:rsidR="00AC22D5">
                  <w:rPr>
                    <w:rFonts w:ascii="ISOCPEUR" w:hAnsi="ISOCPEUR"/>
                    <w:i/>
                    <w:sz w:val="22"/>
                    <w:szCs w:val="22"/>
                  </w:rPr>
                  <w:t xml:space="preserve">    </w:t>
                </w:r>
              </w:p>
              <w:p w:rsidR="00AC22D5" w:rsidRPr="00876B0E" w:rsidRDefault="00302280" w:rsidP="00AC22D5">
                <w:pPr>
                  <w:jc w:val="center"/>
                  <w:rPr>
                    <w:rFonts w:ascii="ISOCPEUR" w:hAnsi="ISOCPEUR"/>
                    <w:i/>
                    <w:sz w:val="22"/>
                    <w:szCs w:val="22"/>
                  </w:rPr>
                </w:pPr>
                <w:r>
                  <w:rPr>
                    <w:rFonts w:ascii="ISOCPEUR" w:hAnsi="ISOCPEUR"/>
                    <w:i/>
                    <w:sz w:val="22"/>
                    <w:szCs w:val="22"/>
                  </w:rPr>
                  <w:t>Содержание</w:t>
                </w:r>
                <w:bookmarkStart w:id="0" w:name="_GoBack"/>
                <w:bookmarkEnd w:id="0"/>
              </w:p>
              <w:p w:rsidR="00966A76" w:rsidRPr="00AC22D5" w:rsidRDefault="00966A76" w:rsidP="00AC22D5"/>
            </w:txbxContent>
          </v:textbox>
        </v:shape>
      </w:pict>
    </w:r>
    <w:r>
      <w:rPr>
        <w:rFonts w:ascii="ISOCPEUR" w:hAnsi="ISOCPEUR"/>
        <w:noProof/>
        <w:sz w:val="22"/>
        <w:szCs w:val="22"/>
      </w:rPr>
      <w:pict>
        <v:rect id="Rectangle 159" o:spid="_x0000_s2098" style="position:absolute;margin-left:17.35pt;margin-top:9.5pt;width:26.85pt;height:14.0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" stroked="f" strokeweight=".5pt">
          <v:textbox inset="0,1pt,0,1pt">
            <w:txbxContent>
              <w:p w:rsidR="00966A76" w:rsidRDefault="00966A76">
                <w:pPr>
                  <w:pStyle w:val="PamkaSmall"/>
                </w:pPr>
                <w:proofErr w:type="spellStart"/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Кол</w:t>
                </w:r>
                <w:proofErr w:type="gramStart"/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.у</w:t>
                </w:r>
                <w:proofErr w:type="gramEnd"/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ч</w:t>
                </w:r>
                <w:proofErr w:type="spellEnd"/>
                <w:r>
                  <w:t>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3" o:spid="_x0000_s2097" style="position:absolute;margin-left:-43.95pt;margin-top:-132.2pt;width:10.95pt;height:77.4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" stroked="f" strokeweight=".5pt">
          <v:textbox style="layout-flow:vertical;mso-layout-flow-alt:bottom-to-top" inset="0,0,0,0">
            <w:txbxContent>
              <w:p w:rsidR="00966A76" w:rsidRPr="00D1555B" w:rsidRDefault="00966A76" w:rsidP="00133790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Подпись и Дата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2" o:spid="_x0000_s2096" style="position:absolute;margin-left:-44.1pt;margin-top:-216.95pt;width:10.45pt;height:71.4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" stroked="f" strokeweight=".5pt">
          <v:textbox style="layout-flow:vertical;mso-layout-flow-alt:bottom-to-top" inset="0,0,0,0">
            <w:txbxContent>
              <w:p w:rsidR="00966A76" w:rsidRPr="00D1555B" w:rsidRDefault="00966A76" w:rsidP="00133790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proofErr w:type="spellStart"/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Взам</w:t>
                </w:r>
                <w:proofErr w:type="spellEnd"/>
                <w:r w:rsidRPr="00D1555B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. инв. №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9" o:spid="_x0000_s2095" style="position:absolute;margin-left:-8.95pt;margin-top:10.55pt;width:25.1pt;height:13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" stroked="f" strokeweight=".5pt">
          <v:textbox inset="1pt,1pt,1pt,1pt">
            <w:txbxContent>
              <w:p w:rsidR="00966A76" w:rsidRPr="00D1555B" w:rsidRDefault="00966A76">
                <w:pPr>
                  <w:pStyle w:val="PamkaSmall"/>
                  <w:rPr>
                    <w:rFonts w:ascii="Times New Roman" w:hAnsi="Times New Roman"/>
                    <w:i w:val="0"/>
                    <w:sz w:val="22"/>
                    <w:szCs w:val="22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2"/>
                    <w:szCs w:val="22"/>
                  </w:rPr>
                  <w:t>Изм.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48" o:spid="_x0000_s2094" style="position:absolute;margin-left:145.9pt;margin-top:10.55pt;width:26.5pt;height:13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" stroked="f" strokeweight=".5pt">
          <v:textbox inset="1pt,1pt,1pt,1pt">
            <w:txbxContent>
              <w:p w:rsidR="00966A76" w:rsidRPr="00D1555B" w:rsidRDefault="00966A76" w:rsidP="00133790">
                <w:pPr>
                  <w:jc w:val="center"/>
                  <w:rPr>
                    <w:sz w:val="22"/>
                    <w:szCs w:val="22"/>
                  </w:rPr>
                </w:pPr>
                <w:r w:rsidRPr="00D1555B">
                  <w:rPr>
                    <w:sz w:val="22"/>
                    <w:szCs w:val="22"/>
                  </w:rPr>
                  <w:t>Дата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50" o:spid="_x0000_s2093" style="position:absolute;margin-left:109.7pt;margin-top:10.55pt;width:31.4pt;height:13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" stroked="f" strokeweight=".5pt">
          <v:textbox inset="1pt,1pt,1pt,1pt">
            <w:txbxContent>
              <w:p w:rsidR="00966A76" w:rsidRPr="00D1555B" w:rsidRDefault="00966A76" w:rsidP="00133790">
                <w:pPr>
                  <w:jc w:val="center"/>
                  <w:rPr>
                    <w:sz w:val="22"/>
                    <w:szCs w:val="22"/>
                  </w:rPr>
                </w:pPr>
                <w:r w:rsidRPr="00D1555B">
                  <w:rPr>
                    <w:sz w:val="22"/>
                    <w:szCs w:val="22"/>
                  </w:rPr>
                  <w:t>Подп.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rect id="Rectangle 165" o:spid="_x0000_s2092" style="position:absolute;margin-left:464.75pt;margin-top:-16.25pt;width:21.65pt;height:13.2pt;z-index:251677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" stroked="f" strokeweight=".5pt">
          <v:textbox inset="0,1pt,0,1pt">
            <w:txbxContent>
              <w:p w:rsidR="00966A76" w:rsidRPr="00D1555B" w:rsidRDefault="00966A76">
                <w:pPr>
                  <w:pStyle w:val="PamkaSmall"/>
                  <w:rPr>
                    <w:rFonts w:ascii="Times New Roman" w:hAnsi="Times New Roman"/>
                    <w:i w:val="0"/>
                    <w:sz w:val="20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0"/>
                  </w:rPr>
                  <w:t>Лист</w:t>
                </w:r>
              </w:p>
            </w:txbxContent>
          </v:textbox>
        </v:rect>
      </w:pict>
    </w:r>
    <w:r>
      <w:rPr>
        <w:rFonts w:ascii="ISOCPEUR" w:hAnsi="ISOCPEUR"/>
        <w:noProof/>
        <w:sz w:val="22"/>
        <w:szCs w:val="22"/>
      </w:rPr>
      <w:pict>
        <v:shape id="Text Box 141" o:spid="_x0000_s2091" type="#_x0000_t202" style="position:absolute;margin-left:461.55pt;margin-top:4.45pt;width:27.15pt;height:14.2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" filled="f" stroked="f">
          <v:textbox inset="0,0,0,0">
            <w:txbxContent>
              <w:p w:rsidR="00966A76" w:rsidRPr="00D1555B" w:rsidRDefault="00BB089D" w:rsidP="00133790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8"/>
                    <w:szCs w:val="28"/>
                  </w:rPr>
                </w:pPr>
                <w:r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fldChar w:fldCharType="begin"/>
                </w:r>
                <w:r w:rsidR="00966A76"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instrText xml:space="preserve"> PAGE  \* MERGEFORMAT </w:instrText>
                </w:r>
                <w:r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fldChar w:fldCharType="separate"/>
                </w:r>
                <w:r w:rsidR="00AC7089">
                  <w:rPr>
                    <w:rFonts w:ascii="Times New Roman" w:hAnsi="Times New Roman"/>
                    <w:i w:val="0"/>
                    <w:noProof/>
                    <w:sz w:val="28"/>
                    <w:szCs w:val="28"/>
                  </w:rPr>
                  <w:t>2</w:t>
                </w:r>
                <w:r w:rsidRPr="00D1555B">
                  <w:rPr>
                    <w:rFonts w:ascii="Times New Roman" w:hAnsi="Times New Roman"/>
                    <w:i w:val="0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  <w:r>
      <w:rPr>
        <w:rFonts w:ascii="ISOCPEUR" w:hAnsi="ISOCPEUR"/>
        <w:noProof/>
        <w:sz w:val="22"/>
        <w:szCs w:val="22"/>
      </w:rPr>
      <w:pict>
        <v:line id="Line 170" o:spid="_x0000_s2090" style="position:absolute;z-index:251682304;visibility:visible" from="-45.3pt,-145.5pt" to="-11.3pt,-1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9" o:spid="_x0000_s2089" style="position:absolute;z-index:251681280;visibility:visible" from="-45.25pt,-47.4pt" to="-11.25pt,-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asmLAIAAGY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8" o:spid="_x0000_s2088" style="position:absolute;z-index:251680256;visibility:visible" from="-45.35pt,-217.25pt" to="-11.35pt,-2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7" o:spid="_x0000_s2087" style="position:absolute;z-index:251679232;visibility:visible" from="-33.05pt,-216.95pt" to="-33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6" o:spid="_x0000_s2086" style="position:absolute;z-index:251678208;visibility:visible" from="-44.9pt,-217.1pt" to="-44.85pt,2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4" o:spid="_x0000_s2085" style="position:absolute;z-index:251676160;visibility:visible" from="461.25pt,-18.95pt" to="461.3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EQ0xLg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3" o:spid="_x0000_s2084" style="position:absolute;z-index:251675136;visibility:visible" from="461.65pt,-1.05pt" to="490pt,-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yLJLQIAAGY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2" o:spid="_x0000_s2083" style="position:absolute;z-index:251674112;visibility:visible" from="-11.35pt,-4.65pt" to="172.9pt,-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" strokeweight=".57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1" o:spid="_x0000_s2082" style="position:absolute;z-index:251673088;visibility:visible" from="-11.2pt,-18.9pt" to="490.55pt,-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60" o:spid="_x0000_s2081" style="position:absolute;z-index:251672064;visibility:visible" from="-11.15pt,9.5pt" to="173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8" o:spid="_x0000_s2080" style="position:absolute;z-index:251670016;visibility:visible" from="16.45pt,-18.75pt" to="16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4H8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7" o:spid="_x0000_s2079" style="position:absolute;z-index:251668992;visibility:visible" from="46pt,-18.65pt" to="46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LwRLwIAAGY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6" o:spid="_x0000_s2078" style="position:absolute;z-index:251667968;visibility:visible" from="74pt,-18.75pt" to="74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5" o:spid="_x0000_s2077" style="position:absolute;z-index:251666944;visibility:visible" from="102.7pt,-18.65pt" to="102.7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4" o:spid="_x0000_s2076" style="position:absolute;z-index:251665920;visibility:visible" from="145pt,-18.65pt" to="145.0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+Pd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53" o:spid="_x0000_s2075" style="position:absolute;z-index:251664896;visibility:visible" from="172.95pt,-18.65pt" to="173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line id="Line 146" o:spid="_x0000_s2074" style="position:absolute;z-index:251657728;visibility:visible" from="-45.2pt,23.85pt" to="490.5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5OULQIAAGc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" strokeweight="1.13pt">
          <v:stroke startarrowwidth="narrow" startarrowlength="short" endarrowwidth="narrow" endarrowlength="short"/>
        </v:line>
      </w:pict>
    </w:r>
    <w:r>
      <w:rPr>
        <w:rFonts w:ascii="ISOCPEUR" w:hAnsi="ISOCPEUR"/>
        <w:noProof/>
        <w:sz w:val="22"/>
        <w:szCs w:val="22"/>
      </w:rPr>
      <w:pict>
        <v:rect id="Rectangle 140" o:spid="_x0000_s2073" style="position:absolute;margin-left:378.8pt;margin-top:-16.25pt;width:64.05pt;height:36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" stroked="f" strokeweight=".5pt">
          <v:textbox inset="0,1pt,0,1pt">
            <w:txbxContent>
              <w:p w:rsidR="00966A76" w:rsidRDefault="00966A76">
                <w:pPr>
                  <w:pStyle w:val="PamkaGraf"/>
                </w:pPr>
              </w:p>
              <w:p w:rsidR="00966A76" w:rsidRDefault="00966A76">
                <w:pPr>
                  <w:pStyle w:val="PamkaGraf"/>
                  <w:rPr>
                    <w:lang w:val="en-US"/>
                  </w:rPr>
                </w:pPr>
              </w:p>
            </w:txbxContent>
          </v:textbox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A76" w:rsidRPr="00F55D83" w:rsidRDefault="00BB089D">
    <w:r w:rsidRPr="00BB089D">
      <w:rPr>
        <w:noProof/>
        <w:sz w:val="20"/>
      </w:rPr>
      <w:pict>
        <v:line id="Line 113" o:spid="_x0000_s2062" style="position:absolute;flip:x;z-index:251638272;visibility:visible" from="-34pt,-203.1pt" to="-33.6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" strokeweight="1.13pt">
          <v:stroke startarrowwidth="narrow" startarrowlength="short" endarrowwidth="narrow" endarrowlength="short"/>
        </v:line>
      </w:pict>
    </w:r>
    <w:r w:rsidRPr="00BB089D">
      <w:rPr>
        <w:noProof/>
        <w:sz w:val="20"/>
      </w:rPr>
      <w:pict>
        <v:line id="Line 112" o:spid="_x0000_s2061" style="position:absolute;z-index:251637248;visibility:visible" from="-45.75pt,-202.25pt" to="-45.7pt,4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GDDLQIAAGU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" strokeweight="1.13pt">
          <v:stroke startarrowwidth="narrow" startarrowlength="short" endarrowwidth="narrow" endarrowlength="short"/>
        </v:line>
      </w:pict>
    </w:r>
    <w:r w:rsidRPr="00BB089D">
      <w:rPr>
        <w:noProof/>
        <w:sz w:val="20"/>
      </w:rPr>
      <w:pict>
        <v:rect id="Rectangle 76" o:spid="_x0000_s2060" style="position:absolute;margin-left:-45.75pt;margin-top:-32.5pt;width:10.5pt;height:52.7pt;z-index:251631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" stroked="f" strokeweight=".5pt">
          <v:textbox style="layout-flow:vertical;mso-layout-flow-alt:bottom-to-top" inset="0,0,0,0">
            <w:txbxContent>
              <w:p w:rsidR="00966A76" w:rsidRPr="000B0CD9" w:rsidRDefault="00966A76">
                <w:pPr>
                  <w:pStyle w:val="PamkaSmall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Инв. № подл.</w:t>
                </w:r>
              </w:p>
            </w:txbxContent>
          </v:textbox>
        </v:rect>
      </w:pict>
    </w:r>
  </w:p>
  <w:tbl>
    <w:tblPr>
      <w:tblpPr w:leftFromText="180" w:rightFromText="180" w:vertAnchor="page" w:horzAnchor="margin" w:tblpX="-102" w:tblpY="11854"/>
      <w:tblW w:w="104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531"/>
      <w:gridCol w:w="591"/>
      <w:gridCol w:w="556"/>
      <w:gridCol w:w="697"/>
      <w:gridCol w:w="588"/>
      <w:gridCol w:w="573"/>
      <w:gridCol w:w="4085"/>
      <w:gridCol w:w="287"/>
      <w:gridCol w:w="623"/>
      <w:gridCol w:w="389"/>
      <w:gridCol w:w="325"/>
      <w:gridCol w:w="717"/>
      <w:gridCol w:w="472"/>
    </w:tblGrid>
    <w:tr w:rsidR="00966A76" w:rsidRPr="006D7173" w:rsidTr="00C7697E">
      <w:trPr>
        <w:cantSplit/>
        <w:trHeight w:val="820"/>
      </w:trPr>
      <w:tc>
        <w:tcPr>
          <w:tcW w:w="7908" w:type="dxa"/>
          <w:gridSpan w:val="8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66A76" w:rsidRPr="006D7173" w:rsidRDefault="00966A76" w:rsidP="00DB4D46">
          <w:pPr>
            <w:ind w:left="548"/>
            <w:jc w:val="center"/>
          </w:pPr>
        </w:p>
        <w:p w:rsidR="00966A76" w:rsidRPr="006D7173" w:rsidRDefault="00966A76" w:rsidP="00DB4D46">
          <w:pPr>
            <w:jc w:val="center"/>
          </w:pPr>
          <w:r w:rsidRPr="006D7173">
            <w:t>Федеральное государственное унитарное предприятие</w:t>
          </w:r>
        </w:p>
        <w:p w:rsidR="00966A76" w:rsidRPr="006D7173" w:rsidRDefault="00966A76" w:rsidP="00DB4D46">
          <w:pPr>
            <w:jc w:val="center"/>
          </w:pPr>
          <w:r w:rsidRPr="006D7173">
            <w:t>ЦЕНТРАЛЬНЫЕ НАУЧНО-РЕСТАВРАЦИОННЫЕ</w:t>
          </w:r>
        </w:p>
        <w:p w:rsidR="00966A76" w:rsidRPr="006D7173" w:rsidRDefault="00966A76" w:rsidP="00DB4D46">
          <w:pPr>
            <w:jc w:val="center"/>
          </w:pPr>
          <w:r w:rsidRPr="006D7173">
            <w:t>ПРОЕКТНЫЕ   МАСТЕРСКИЕ</w:t>
          </w:r>
        </w:p>
        <w:p w:rsidR="00966A76" w:rsidRPr="006D7173" w:rsidRDefault="00966A76" w:rsidP="00DB4D46">
          <w:pPr>
            <w:ind w:left="-142" w:firstLine="142"/>
            <w:jc w:val="center"/>
          </w:pPr>
          <w:r w:rsidRPr="006D7173">
            <w:rPr>
              <w:noProof/>
            </w:rPr>
            <w:drawing>
              <wp:anchor distT="0" distB="0" distL="107950" distR="114300" simplePos="0" relativeHeight="251690496" behindDoc="1" locked="0" layoutInCell="1" allowOverlap="1">
                <wp:simplePos x="0" y="0"/>
                <wp:positionH relativeFrom="column">
                  <wp:posOffset>-962660</wp:posOffset>
                </wp:positionH>
                <wp:positionV relativeFrom="paragraph">
                  <wp:posOffset>-702945</wp:posOffset>
                </wp:positionV>
                <wp:extent cx="848360" cy="885190"/>
                <wp:effectExtent l="19050" t="0" r="8890" b="0"/>
                <wp:wrapTight wrapText="right">
                  <wp:wrapPolygon edited="0">
                    <wp:start x="-485" y="0"/>
                    <wp:lineTo x="-485" y="20918"/>
                    <wp:lineTo x="21826" y="20918"/>
                    <wp:lineTo x="21826" y="0"/>
                    <wp:lineTo x="-485" y="0"/>
                  </wp:wrapPolygon>
                </wp:wrapTight>
                <wp:docPr id="256" name="Рисунок 2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5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8360" cy="885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6D7173">
            <w:t>ФГУП ЦНРПМ</w:t>
          </w:r>
        </w:p>
      </w:tc>
      <w:tc>
        <w:tcPr>
          <w:tcW w:w="101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66A76" w:rsidRPr="006D7173" w:rsidRDefault="00966A76" w:rsidP="00DB4D46">
          <w:pPr>
            <w:rPr>
              <w:sz w:val="22"/>
              <w:szCs w:val="22"/>
            </w:rPr>
          </w:pPr>
          <w:r w:rsidRPr="006D7173">
            <w:rPr>
              <w:sz w:val="22"/>
              <w:szCs w:val="22"/>
            </w:rPr>
            <w:t>АРХ.№</w:t>
          </w:r>
        </w:p>
      </w:tc>
      <w:tc>
        <w:tcPr>
          <w:tcW w:w="104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66A76" w:rsidRPr="00AE3FC5" w:rsidRDefault="00966A76" w:rsidP="00C7697E">
          <w:pPr>
            <w:pStyle w:val="a3"/>
            <w:tabs>
              <w:tab w:val="clear" w:pos="4677"/>
              <w:tab w:val="clear" w:pos="9355"/>
            </w:tabs>
            <w:jc w:val="both"/>
            <w:rPr>
              <w:sz w:val="22"/>
              <w:szCs w:val="22"/>
              <w:lang w:val="en-US"/>
            </w:rPr>
          </w:pPr>
        </w:p>
      </w:tc>
      <w:tc>
        <w:tcPr>
          <w:tcW w:w="472" w:type="dxa"/>
          <w:vMerge w:val="restart"/>
          <w:tcBorders>
            <w:top w:val="nil"/>
            <w:left w:val="single" w:sz="4" w:space="0" w:color="auto"/>
            <w:right w:val="nil"/>
          </w:tcBorders>
          <w:vAlign w:val="center"/>
        </w:tcPr>
        <w:p w:rsidR="00966A76" w:rsidRPr="006D7173" w:rsidRDefault="00966A76" w:rsidP="00DB4D46">
          <w:pPr>
            <w:rPr>
              <w:sz w:val="20"/>
              <w:szCs w:val="22"/>
            </w:rPr>
          </w:pPr>
        </w:p>
        <w:p w:rsidR="00966A76" w:rsidRPr="006D7173" w:rsidRDefault="00966A76" w:rsidP="00DB4D46">
          <w:pPr>
            <w:jc w:val="center"/>
          </w:pPr>
        </w:p>
      </w:tc>
    </w:tr>
    <w:tr w:rsidR="00966A76" w:rsidRPr="006D7173" w:rsidTr="00C7697E">
      <w:trPr>
        <w:cantSplit/>
        <w:trHeight w:val="571"/>
      </w:trPr>
      <w:tc>
        <w:tcPr>
          <w:tcW w:w="7908" w:type="dxa"/>
          <w:gridSpan w:val="8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66A76" w:rsidRPr="006D7173" w:rsidRDefault="00966A76" w:rsidP="00DB4D46"/>
      </w:tc>
      <w:tc>
        <w:tcPr>
          <w:tcW w:w="101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66A76" w:rsidRPr="006D7173" w:rsidRDefault="00966A76" w:rsidP="00DB4D46">
          <w:pPr>
            <w:rPr>
              <w:sz w:val="20"/>
              <w:szCs w:val="20"/>
            </w:rPr>
          </w:pPr>
          <w:r w:rsidRPr="006D7173">
            <w:rPr>
              <w:sz w:val="20"/>
              <w:szCs w:val="20"/>
            </w:rPr>
            <w:t>Дата</w:t>
          </w:r>
        </w:p>
        <w:p w:rsidR="00966A76" w:rsidRPr="006D7173" w:rsidRDefault="00966A76" w:rsidP="00DB4D46">
          <w:pPr>
            <w:rPr>
              <w:sz w:val="16"/>
              <w:szCs w:val="16"/>
            </w:rPr>
          </w:pPr>
          <w:r w:rsidRPr="006D7173">
            <w:rPr>
              <w:sz w:val="20"/>
              <w:szCs w:val="20"/>
            </w:rPr>
            <w:t>выпуска</w:t>
          </w:r>
        </w:p>
      </w:tc>
      <w:tc>
        <w:tcPr>
          <w:tcW w:w="104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66A76" w:rsidRPr="00F8271F" w:rsidRDefault="00F8271F" w:rsidP="00F8271F">
          <w:pPr>
            <w:rPr>
              <w:sz w:val="22"/>
              <w:szCs w:val="22"/>
            </w:rPr>
          </w:pPr>
          <w:r w:rsidRPr="00F8271F">
            <w:rPr>
              <w:sz w:val="22"/>
              <w:szCs w:val="22"/>
            </w:rPr>
            <w:t>04.</w:t>
          </w:r>
          <w:r w:rsidR="00966A76" w:rsidRPr="00F8271F">
            <w:rPr>
              <w:sz w:val="22"/>
              <w:szCs w:val="22"/>
            </w:rPr>
            <w:t>201</w:t>
          </w:r>
          <w:r w:rsidR="00C7697E" w:rsidRPr="00F8271F">
            <w:rPr>
              <w:sz w:val="22"/>
              <w:szCs w:val="22"/>
            </w:rPr>
            <w:t>5</w:t>
          </w:r>
          <w:r>
            <w:rPr>
              <w:sz w:val="22"/>
              <w:szCs w:val="22"/>
            </w:rPr>
            <w:t xml:space="preserve"> 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66A76" w:rsidRPr="006D7173" w:rsidRDefault="00966A76" w:rsidP="00DB4D46">
          <w:pPr>
            <w:jc w:val="center"/>
          </w:pPr>
        </w:p>
      </w:tc>
    </w:tr>
    <w:tr w:rsidR="00966A76" w:rsidRPr="006D7173" w:rsidTr="00C7697E">
      <w:trPr>
        <w:cantSplit/>
        <w:trHeight w:val="267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66A76" w:rsidRPr="006D7173" w:rsidRDefault="00966A76" w:rsidP="00DB4D46">
          <w:pPr>
            <w:pStyle w:val="ae"/>
            <w:rPr>
              <w:color w:val="FF0000"/>
              <w:sz w:val="22"/>
              <w:szCs w:val="26"/>
            </w:rPr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66A76" w:rsidRPr="006D7173" w:rsidRDefault="00966A76" w:rsidP="00DB4D46">
          <w:pPr>
            <w:pStyle w:val="ae"/>
            <w:rPr>
              <w:color w:val="FF0000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66A76" w:rsidRPr="006D7173" w:rsidRDefault="00966A76" w:rsidP="00DB4D46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66A76" w:rsidRPr="006D7173" w:rsidRDefault="00966A76" w:rsidP="00DB4D46">
          <w:pPr>
            <w:rPr>
              <w:sz w:val="18"/>
              <w:szCs w:val="18"/>
            </w:rPr>
          </w:pPr>
        </w:p>
      </w:tc>
      <w:tc>
        <w:tcPr>
          <w:tcW w:w="6426" w:type="dxa"/>
          <w:gridSpan w:val="6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66A76" w:rsidRPr="000F7B4C" w:rsidRDefault="00966A76" w:rsidP="00C7697E">
          <w:pPr>
            <w:autoSpaceDE w:val="0"/>
            <w:autoSpaceDN w:val="0"/>
            <w:adjustRightInd w:val="0"/>
          </w:pPr>
          <w:r w:rsidRPr="000F7B4C">
            <w:t xml:space="preserve">Заказчик: </w:t>
          </w:r>
          <w:r w:rsidR="00C7697E">
            <w:rPr>
              <w:rFonts w:ascii="ISOCPEUR" w:hAnsi="ISOCPEUR"/>
              <w:i/>
              <w:sz w:val="22"/>
              <w:szCs w:val="26"/>
            </w:rPr>
            <w:t xml:space="preserve"> Министерство культуры Российской Федерации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66A76" w:rsidRPr="006D7173" w:rsidRDefault="00966A76" w:rsidP="00DB4D46">
          <w:pPr>
            <w:jc w:val="center"/>
            <w:rPr>
              <w:sz w:val="20"/>
              <w:szCs w:val="22"/>
            </w:rPr>
          </w:pPr>
        </w:p>
      </w:tc>
    </w:tr>
    <w:tr w:rsidR="00966A76" w:rsidRPr="006D7173" w:rsidTr="00C7697E">
      <w:trPr>
        <w:cantSplit/>
        <w:trHeight w:val="284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66A76" w:rsidRPr="006D7173" w:rsidRDefault="00966A76" w:rsidP="00DB4D46">
          <w:pPr>
            <w:pStyle w:val="ae"/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966A76" w:rsidRPr="006D7173" w:rsidRDefault="00966A76" w:rsidP="00DB4D46">
          <w:pPr>
            <w:pStyle w:val="ae"/>
            <w:rPr>
              <w:szCs w:val="16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66A76" w:rsidRPr="006D7173" w:rsidRDefault="00966A76" w:rsidP="00DB4D46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966A76" w:rsidRPr="006D7173" w:rsidRDefault="00966A76" w:rsidP="00DB4D46">
          <w:pPr>
            <w:rPr>
              <w:sz w:val="18"/>
              <w:szCs w:val="18"/>
            </w:rPr>
          </w:pPr>
        </w:p>
      </w:tc>
      <w:tc>
        <w:tcPr>
          <w:tcW w:w="6426" w:type="dxa"/>
          <w:gridSpan w:val="6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966A76" w:rsidRPr="00A518AE" w:rsidRDefault="00966A76" w:rsidP="00DB4D46">
          <w:pPr>
            <w:rPr>
              <w:color w:val="FF0000"/>
            </w:rPr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966A76" w:rsidRPr="006D7173" w:rsidRDefault="00966A76" w:rsidP="00DB4D46">
          <w:pPr>
            <w:rPr>
              <w:sz w:val="22"/>
              <w:szCs w:val="22"/>
            </w:rPr>
          </w:pPr>
        </w:p>
      </w:tc>
    </w:tr>
    <w:tr w:rsidR="00A912E8" w:rsidRPr="006D7173" w:rsidTr="00C7697E">
      <w:trPr>
        <w:cantSplit/>
        <w:trHeight w:val="284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2E8" w:rsidRPr="006D7173" w:rsidRDefault="00A912E8" w:rsidP="00A912E8">
          <w:pPr>
            <w:pStyle w:val="ae"/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2E8" w:rsidRPr="006D7173" w:rsidRDefault="00A912E8" w:rsidP="00A912E8">
          <w:pPr>
            <w:pStyle w:val="ae"/>
            <w:rPr>
              <w:sz w:val="16"/>
              <w:szCs w:val="16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912E8" w:rsidRPr="006D7173" w:rsidRDefault="00A912E8" w:rsidP="00A912E8">
          <w:pPr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912E8" w:rsidRPr="006D7173" w:rsidRDefault="00A912E8" w:rsidP="00A912E8">
          <w:pPr>
            <w:rPr>
              <w:sz w:val="16"/>
              <w:szCs w:val="16"/>
            </w:rPr>
          </w:pPr>
        </w:p>
      </w:tc>
      <w:tc>
        <w:tcPr>
          <w:tcW w:w="408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F8271F" w:rsidRDefault="00F8271F" w:rsidP="00F8271F">
          <w:pPr>
            <w:autoSpaceDE w:val="0"/>
            <w:autoSpaceDN w:val="0"/>
            <w:adjustRightInd w:val="0"/>
            <w:jc w:val="center"/>
            <w:rPr>
              <w:color w:val="000000"/>
              <w:sz w:val="20"/>
              <w:szCs w:val="20"/>
            </w:rPr>
          </w:pPr>
          <w:r w:rsidRPr="00F8271F">
            <w:rPr>
              <w:color w:val="000000"/>
              <w:sz w:val="20"/>
              <w:szCs w:val="20"/>
            </w:rPr>
            <w:t xml:space="preserve">Архитектурный ансамбль </w:t>
          </w:r>
          <w:proofErr w:type="gramStart"/>
          <w:r w:rsidRPr="00F8271F">
            <w:rPr>
              <w:color w:val="000000"/>
              <w:sz w:val="20"/>
              <w:szCs w:val="20"/>
            </w:rPr>
            <w:t>Соловецкого</w:t>
          </w:r>
          <w:proofErr w:type="gramEnd"/>
        </w:p>
        <w:p w:rsidR="00F8271F" w:rsidRPr="00F8271F" w:rsidRDefault="00F8271F" w:rsidP="00F8271F">
          <w:pPr>
            <w:autoSpaceDE w:val="0"/>
            <w:autoSpaceDN w:val="0"/>
            <w:adjustRightInd w:val="0"/>
            <w:jc w:val="center"/>
            <w:rPr>
              <w:color w:val="000000"/>
              <w:sz w:val="20"/>
              <w:szCs w:val="20"/>
            </w:rPr>
          </w:pPr>
          <w:r w:rsidRPr="00F8271F">
            <w:rPr>
              <w:color w:val="000000"/>
              <w:sz w:val="20"/>
              <w:szCs w:val="20"/>
            </w:rPr>
            <w:t>монастыря</w:t>
          </w:r>
        </w:p>
        <w:p w:rsidR="00A912E8" w:rsidRPr="00AE549F" w:rsidRDefault="00F8271F" w:rsidP="00F8271F">
          <w:pPr>
            <w:pStyle w:val="ae"/>
            <w:jc w:val="center"/>
            <w:rPr>
              <w:szCs w:val="22"/>
            </w:rPr>
          </w:pPr>
          <w:r w:rsidRPr="00F8271F">
            <w:rPr>
              <w:color w:val="000000"/>
            </w:rPr>
            <w:t>Архангельская обл., Приморский р-н, пос</w:t>
          </w:r>
          <w:proofErr w:type="gramStart"/>
          <w:r w:rsidRPr="00F8271F">
            <w:rPr>
              <w:color w:val="000000"/>
            </w:rPr>
            <w:t>.С</w:t>
          </w:r>
          <w:proofErr w:type="gramEnd"/>
          <w:r w:rsidRPr="00F8271F">
            <w:rPr>
              <w:color w:val="000000"/>
            </w:rPr>
            <w:t>оловецкий</w:t>
          </w:r>
        </w:p>
      </w:tc>
      <w:tc>
        <w:tcPr>
          <w:tcW w:w="910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A912E8" w:rsidRPr="007958B4" w:rsidRDefault="00A912E8" w:rsidP="00A912E8">
          <w:pPr>
            <w:snapToGrid w:val="0"/>
            <w:jc w:val="center"/>
            <w:rPr>
              <w:rFonts w:ascii="ISOCPEUR" w:hAnsi="ISOCPEUR"/>
              <w:i/>
              <w:sz w:val="22"/>
              <w:szCs w:val="22"/>
            </w:rPr>
          </w:pPr>
          <w:r w:rsidRPr="007958B4">
            <w:rPr>
              <w:rFonts w:ascii="ISOCPEUR" w:hAnsi="ISOCPEUR"/>
              <w:i/>
              <w:sz w:val="22"/>
              <w:szCs w:val="22"/>
            </w:rPr>
            <w:t>Марка</w:t>
          </w:r>
        </w:p>
        <w:p w:rsidR="00A912E8" w:rsidRPr="00991649" w:rsidRDefault="00A912E8" w:rsidP="00A912E8">
          <w:pPr>
            <w:autoSpaceDE w:val="0"/>
            <w:autoSpaceDN w:val="0"/>
            <w:adjustRightInd w:val="0"/>
            <w:rPr>
              <w:rFonts w:ascii="ISOCPEUR" w:hAnsi="ISOCPEUR"/>
              <w:i/>
              <w:color w:val="000000"/>
              <w:sz w:val="20"/>
              <w:szCs w:val="20"/>
            </w:rPr>
          </w:pPr>
          <w:r w:rsidRPr="007958B4">
            <w:rPr>
              <w:rFonts w:ascii="ISOCPEUR" w:hAnsi="ISOCPEUR"/>
              <w:i/>
              <w:sz w:val="22"/>
              <w:szCs w:val="22"/>
            </w:rPr>
            <w:t xml:space="preserve"> листа</w:t>
          </w:r>
        </w:p>
      </w:tc>
      <w:tc>
        <w:tcPr>
          <w:tcW w:w="1431" w:type="dxa"/>
          <w:gridSpan w:val="3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A912E8" w:rsidRPr="00C7697E" w:rsidRDefault="00A912E8" w:rsidP="00A912E8">
          <w:pPr>
            <w:autoSpaceDE w:val="0"/>
            <w:autoSpaceDN w:val="0"/>
            <w:adjustRightInd w:val="0"/>
            <w:rPr>
              <w:rFonts w:ascii="ISOCPEUR" w:hAnsi="ISOCPEUR"/>
              <w:i/>
              <w:color w:val="000000"/>
            </w:rPr>
          </w:pPr>
          <w:r w:rsidRPr="00C7697E">
            <w:rPr>
              <w:rFonts w:ascii="ISOCPEUR" w:hAnsi="ISOCPEUR"/>
              <w:i/>
              <w:color w:val="000000"/>
            </w:rPr>
            <w:t>ЭОМ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A912E8" w:rsidRPr="006D7173" w:rsidRDefault="00A912E8" w:rsidP="00A912E8">
          <w:pPr>
            <w:rPr>
              <w:sz w:val="22"/>
              <w:szCs w:val="22"/>
            </w:rPr>
          </w:pPr>
        </w:p>
      </w:tc>
    </w:tr>
    <w:tr w:rsidR="00A912E8" w:rsidRPr="006D7173" w:rsidTr="00C7697E">
      <w:trPr>
        <w:cantSplit/>
        <w:trHeight w:val="284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2E8" w:rsidRPr="006D7173" w:rsidRDefault="00A912E8" w:rsidP="00A912E8">
          <w:pPr>
            <w:pStyle w:val="ae"/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2E8" w:rsidRPr="006D7173" w:rsidRDefault="00A912E8" w:rsidP="00A912E8">
          <w:pPr>
            <w:pStyle w:val="ae"/>
            <w:rPr>
              <w:szCs w:val="16"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912E8" w:rsidRPr="006D7173" w:rsidRDefault="00A912E8" w:rsidP="00A912E8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912E8" w:rsidRPr="006D7173" w:rsidRDefault="00A912E8" w:rsidP="00A912E8">
          <w:pPr>
            <w:rPr>
              <w:sz w:val="18"/>
              <w:szCs w:val="18"/>
            </w:rPr>
          </w:pPr>
        </w:p>
      </w:tc>
      <w:tc>
        <w:tcPr>
          <w:tcW w:w="4085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A912E8" w:rsidRPr="006D7173" w:rsidRDefault="00A912E8" w:rsidP="00A912E8">
          <w:pPr>
            <w:jc w:val="center"/>
          </w:pPr>
        </w:p>
      </w:tc>
      <w:tc>
        <w:tcPr>
          <w:tcW w:w="910" w:type="dxa"/>
          <w:gridSpan w:val="2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A912E8" w:rsidRPr="006D7173" w:rsidRDefault="00A912E8" w:rsidP="00A912E8">
          <w:pPr>
            <w:jc w:val="center"/>
          </w:pPr>
        </w:p>
      </w:tc>
      <w:tc>
        <w:tcPr>
          <w:tcW w:w="1431" w:type="dxa"/>
          <w:gridSpan w:val="3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A912E8" w:rsidRPr="006D7173" w:rsidRDefault="00A912E8" w:rsidP="00A912E8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A912E8" w:rsidRPr="006D7173" w:rsidRDefault="00A912E8" w:rsidP="00A912E8">
          <w:pPr>
            <w:jc w:val="center"/>
          </w:pPr>
        </w:p>
      </w:tc>
    </w:tr>
    <w:tr w:rsidR="00A912E8" w:rsidRPr="006D7173" w:rsidTr="00C7697E">
      <w:trPr>
        <w:cantSplit/>
        <w:trHeight w:val="284"/>
      </w:trPr>
      <w:tc>
        <w:tcPr>
          <w:tcW w:w="53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2E8" w:rsidRPr="006D7173" w:rsidRDefault="00A912E8" w:rsidP="00A912E8">
          <w:pPr>
            <w:pStyle w:val="ae"/>
            <w:jc w:val="center"/>
            <w:rPr>
              <w:sz w:val="16"/>
              <w:szCs w:val="16"/>
            </w:rPr>
          </w:pPr>
          <w:proofErr w:type="spellStart"/>
          <w:r w:rsidRPr="006D7173">
            <w:rPr>
              <w:sz w:val="16"/>
              <w:szCs w:val="16"/>
            </w:rPr>
            <w:t>Изм</w:t>
          </w:r>
          <w:proofErr w:type="spellEnd"/>
        </w:p>
      </w:tc>
      <w:tc>
        <w:tcPr>
          <w:tcW w:w="59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2E8" w:rsidRPr="006D7173" w:rsidRDefault="00A912E8" w:rsidP="00A912E8">
          <w:pPr>
            <w:pStyle w:val="ae"/>
            <w:jc w:val="center"/>
            <w:rPr>
              <w:sz w:val="12"/>
              <w:szCs w:val="12"/>
            </w:rPr>
          </w:pPr>
          <w:proofErr w:type="spellStart"/>
          <w:r w:rsidRPr="006D7173">
            <w:rPr>
              <w:sz w:val="12"/>
              <w:szCs w:val="12"/>
            </w:rPr>
            <w:t>Кол</w:t>
          </w:r>
          <w:proofErr w:type="gramStart"/>
          <w:r w:rsidRPr="006D7173">
            <w:rPr>
              <w:sz w:val="12"/>
              <w:szCs w:val="12"/>
            </w:rPr>
            <w:t>.у</w:t>
          </w:r>
          <w:proofErr w:type="gramEnd"/>
          <w:r w:rsidRPr="006D7173">
            <w:rPr>
              <w:sz w:val="12"/>
              <w:szCs w:val="12"/>
            </w:rPr>
            <w:t>ч</w:t>
          </w:r>
          <w:proofErr w:type="spellEnd"/>
        </w:p>
      </w:tc>
      <w:tc>
        <w:tcPr>
          <w:tcW w:w="5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2E8" w:rsidRPr="006D7173" w:rsidRDefault="00A912E8" w:rsidP="00A912E8">
          <w:pPr>
            <w:pStyle w:val="ae"/>
            <w:jc w:val="center"/>
            <w:rPr>
              <w:sz w:val="16"/>
              <w:szCs w:val="16"/>
            </w:rPr>
          </w:pPr>
          <w:r w:rsidRPr="006D7173">
            <w:rPr>
              <w:sz w:val="16"/>
              <w:szCs w:val="16"/>
            </w:rPr>
            <w:t>Лист</w:t>
          </w:r>
        </w:p>
      </w:tc>
      <w:tc>
        <w:tcPr>
          <w:tcW w:w="69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2E8" w:rsidRPr="006D7173" w:rsidRDefault="00A912E8" w:rsidP="00A912E8">
          <w:pPr>
            <w:pStyle w:val="ae"/>
            <w:jc w:val="center"/>
            <w:rPr>
              <w:sz w:val="14"/>
              <w:szCs w:val="14"/>
            </w:rPr>
          </w:pPr>
          <w:r w:rsidRPr="006D7173">
            <w:rPr>
              <w:sz w:val="14"/>
              <w:szCs w:val="14"/>
              <w:lang w:val="en-US"/>
            </w:rPr>
            <w:t>N</w:t>
          </w:r>
          <w:r w:rsidRPr="006D7173">
            <w:rPr>
              <w:sz w:val="14"/>
              <w:szCs w:val="14"/>
            </w:rPr>
            <w:t>док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2E8" w:rsidRPr="00CC74AD" w:rsidRDefault="00A912E8" w:rsidP="00A912E8">
          <w:pPr>
            <w:pStyle w:val="ae"/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2E8" w:rsidRPr="006D7173" w:rsidRDefault="00A912E8" w:rsidP="00A912E8">
          <w:pPr>
            <w:pStyle w:val="ae"/>
            <w:jc w:val="center"/>
            <w:rPr>
              <w:sz w:val="16"/>
              <w:szCs w:val="16"/>
            </w:rPr>
          </w:pPr>
          <w:r w:rsidRPr="00DB4D46">
            <w:rPr>
              <w:sz w:val="16"/>
              <w:szCs w:val="16"/>
            </w:rPr>
            <w:t>Дат</w:t>
          </w:r>
          <w:r>
            <w:rPr>
              <w:sz w:val="16"/>
              <w:szCs w:val="16"/>
            </w:rPr>
            <w:t>а</w:t>
          </w:r>
        </w:p>
      </w:tc>
      <w:tc>
        <w:tcPr>
          <w:tcW w:w="4085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2E8" w:rsidRPr="006D7173" w:rsidRDefault="00A912E8" w:rsidP="00A912E8"/>
      </w:tc>
      <w:tc>
        <w:tcPr>
          <w:tcW w:w="910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2E8" w:rsidRPr="006D7173" w:rsidRDefault="00A912E8" w:rsidP="00A912E8"/>
      </w:tc>
      <w:tc>
        <w:tcPr>
          <w:tcW w:w="1431" w:type="dxa"/>
          <w:gridSpan w:val="3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2E8" w:rsidRPr="006D7173" w:rsidRDefault="00A912E8" w:rsidP="00A912E8"/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A912E8" w:rsidRPr="006D7173" w:rsidRDefault="00A912E8" w:rsidP="00A912E8"/>
      </w:tc>
    </w:tr>
    <w:tr w:rsidR="00A912E8" w:rsidRPr="006D7173" w:rsidTr="00C7697E">
      <w:trPr>
        <w:cantSplit/>
        <w:trHeight w:val="260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2E8" w:rsidRPr="007C1CC8" w:rsidRDefault="00A912E8" w:rsidP="00A912E8">
          <w:pPr>
            <w:rPr>
              <w:sz w:val="20"/>
              <w:szCs w:val="20"/>
            </w:rPr>
          </w:pPr>
          <w:r w:rsidRPr="007C1CC8">
            <w:rPr>
              <w:rFonts w:ascii="ISOCPEUR" w:hAnsi="ISOCPEUR"/>
              <w:i/>
              <w:sz w:val="20"/>
              <w:szCs w:val="20"/>
            </w:rPr>
            <w:t>Выполнил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2E8" w:rsidRPr="007C1CC8" w:rsidRDefault="00A912E8" w:rsidP="00A912E8">
          <w:pPr>
            <w:pStyle w:val="ae"/>
            <w:autoSpaceDE w:val="0"/>
            <w:autoSpaceDN w:val="0"/>
            <w:rPr>
              <w:rFonts w:ascii="ISOCPEUR" w:hAnsi="ISOCPEUR"/>
              <w:i/>
            </w:rPr>
          </w:pPr>
          <w:r w:rsidRPr="007C1CC8">
            <w:rPr>
              <w:rFonts w:ascii="ISOCPEUR" w:hAnsi="ISOCPEUR"/>
              <w:i/>
            </w:rPr>
            <w:t>Репин</w:t>
          </w:r>
          <w:r>
            <w:rPr>
              <w:rFonts w:ascii="ISOCPEUR" w:hAnsi="ISOCPEUR"/>
              <w:i/>
            </w:rPr>
            <w:t>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912E8" w:rsidRPr="006D7173" w:rsidRDefault="00A912E8" w:rsidP="00A912E8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912E8" w:rsidRPr="006D7173" w:rsidRDefault="00A912E8" w:rsidP="00A912E8">
          <w:pPr>
            <w:jc w:val="center"/>
            <w:rPr>
              <w:sz w:val="18"/>
              <w:szCs w:val="18"/>
            </w:rPr>
          </w:pPr>
        </w:p>
      </w:tc>
      <w:tc>
        <w:tcPr>
          <w:tcW w:w="408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A912E8" w:rsidRPr="00F8271F" w:rsidRDefault="00F8271F" w:rsidP="000A7316">
          <w:pPr>
            <w:pStyle w:val="ae"/>
            <w:jc w:val="center"/>
            <w:rPr>
              <w:sz w:val="24"/>
              <w:szCs w:val="24"/>
            </w:rPr>
          </w:pPr>
          <w:r w:rsidRPr="00F8271F">
            <w:rPr>
              <w:sz w:val="24"/>
              <w:szCs w:val="24"/>
            </w:rPr>
            <w:t xml:space="preserve">Башня </w:t>
          </w:r>
          <w:r w:rsidR="000A7316">
            <w:rPr>
              <w:sz w:val="24"/>
              <w:szCs w:val="24"/>
            </w:rPr>
            <w:t>Никольская</w:t>
          </w:r>
        </w:p>
      </w:tc>
      <w:tc>
        <w:tcPr>
          <w:tcW w:w="91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2E8" w:rsidRPr="00582E59" w:rsidRDefault="00A912E8" w:rsidP="00A912E8">
          <w:pPr>
            <w:jc w:val="center"/>
            <w:rPr>
              <w:sz w:val="18"/>
              <w:szCs w:val="18"/>
            </w:rPr>
          </w:pPr>
          <w:r w:rsidRPr="00582E59">
            <w:rPr>
              <w:sz w:val="18"/>
              <w:szCs w:val="18"/>
            </w:rPr>
            <w:t>Стадия</w:t>
          </w:r>
        </w:p>
      </w:tc>
      <w:tc>
        <w:tcPr>
          <w:tcW w:w="714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2E8" w:rsidRPr="00582E59" w:rsidRDefault="00A912E8" w:rsidP="00A912E8">
          <w:pPr>
            <w:jc w:val="center"/>
            <w:rPr>
              <w:sz w:val="18"/>
              <w:szCs w:val="18"/>
            </w:rPr>
          </w:pPr>
          <w:r w:rsidRPr="00582E59">
            <w:rPr>
              <w:sz w:val="18"/>
              <w:szCs w:val="18"/>
            </w:rPr>
            <w:t>Лист</w:t>
          </w:r>
        </w:p>
      </w:tc>
      <w:tc>
        <w:tcPr>
          <w:tcW w:w="71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A912E8" w:rsidRPr="00582E59" w:rsidRDefault="00A912E8" w:rsidP="00A912E8">
          <w:pPr>
            <w:ind w:left="-135"/>
            <w:jc w:val="center"/>
            <w:rPr>
              <w:sz w:val="18"/>
              <w:szCs w:val="18"/>
            </w:rPr>
          </w:pPr>
          <w:r w:rsidRPr="00582E59">
            <w:rPr>
              <w:sz w:val="18"/>
              <w:szCs w:val="18"/>
            </w:rPr>
            <w:t>Листов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A912E8" w:rsidRPr="006D7173" w:rsidRDefault="00A912E8" w:rsidP="00A912E8">
          <w:pPr>
            <w:jc w:val="center"/>
            <w:rPr>
              <w:sz w:val="14"/>
              <w:szCs w:val="14"/>
            </w:rPr>
          </w:pPr>
        </w:p>
      </w:tc>
    </w:tr>
    <w:tr w:rsidR="00A912E8" w:rsidRPr="006D7173" w:rsidTr="002124B2">
      <w:trPr>
        <w:cantSplit/>
        <w:trHeight w:val="275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912E8" w:rsidRPr="007C1CC8" w:rsidRDefault="00A912E8" w:rsidP="00A912E8">
          <w:pPr>
            <w:pStyle w:val="12"/>
            <w:snapToGrid w:val="0"/>
            <w:rPr>
              <w:rFonts w:ascii="ISOCPEUR" w:hAnsi="ISOCPEUR"/>
              <w:i/>
            </w:rPr>
          </w:pPr>
          <w:r w:rsidRPr="007C1CC8">
            <w:rPr>
              <w:rFonts w:ascii="ISOCPEUR" w:hAnsi="ISOCPEUR"/>
              <w:i/>
            </w:rPr>
            <w:t>ГИП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912E8" w:rsidRPr="007C1CC8" w:rsidRDefault="00A912E8" w:rsidP="00A912E8">
          <w:pPr>
            <w:pStyle w:val="12"/>
            <w:snapToGrid w:val="0"/>
            <w:rPr>
              <w:rFonts w:ascii="ISOCPEUR" w:hAnsi="ISOCPEUR"/>
              <w:i/>
            </w:rPr>
          </w:pPr>
          <w:r w:rsidRPr="007C1CC8">
            <w:rPr>
              <w:rFonts w:ascii="ISOCPEUR" w:hAnsi="ISOCPEUR"/>
              <w:i/>
            </w:rPr>
            <w:t>Репина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912E8" w:rsidRPr="006D7173" w:rsidRDefault="00A912E8" w:rsidP="00A912E8">
          <w:pPr>
            <w:jc w:val="center"/>
            <w:rPr>
              <w:sz w:val="18"/>
              <w:szCs w:val="18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912E8" w:rsidRPr="006D7173" w:rsidRDefault="00A912E8" w:rsidP="00A912E8">
          <w:pPr>
            <w:jc w:val="center"/>
            <w:rPr>
              <w:sz w:val="18"/>
              <w:szCs w:val="18"/>
            </w:rPr>
          </w:pPr>
        </w:p>
      </w:tc>
      <w:tc>
        <w:tcPr>
          <w:tcW w:w="4085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A912E8" w:rsidRPr="006D7173" w:rsidRDefault="00A912E8" w:rsidP="00A912E8">
          <w:pPr>
            <w:jc w:val="center"/>
          </w:pPr>
        </w:p>
      </w:tc>
      <w:tc>
        <w:tcPr>
          <w:tcW w:w="910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A912E8" w:rsidRPr="006D7173" w:rsidRDefault="00A912E8" w:rsidP="00A912E8">
          <w:pPr>
            <w:jc w:val="center"/>
          </w:pPr>
          <w:proofErr w:type="gramStart"/>
          <w:r>
            <w:t>П</w:t>
          </w:r>
          <w:proofErr w:type="gramEnd"/>
        </w:p>
      </w:tc>
      <w:tc>
        <w:tcPr>
          <w:tcW w:w="714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A912E8" w:rsidRPr="006D7173" w:rsidRDefault="00A912E8" w:rsidP="00A912E8">
          <w:pPr>
            <w:jc w:val="center"/>
          </w:pPr>
          <w:r w:rsidRPr="006D7173">
            <w:t>1</w:t>
          </w:r>
        </w:p>
      </w:tc>
      <w:tc>
        <w:tcPr>
          <w:tcW w:w="717" w:type="dxa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A912E8" w:rsidRPr="000F7B4C" w:rsidRDefault="00F8271F" w:rsidP="00A912E8">
          <w:pPr>
            <w:jc w:val="center"/>
          </w:pPr>
          <w:r>
            <w:t>1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A912E8" w:rsidRPr="006D7173" w:rsidRDefault="00A912E8" w:rsidP="00A912E8">
          <w:pPr>
            <w:jc w:val="center"/>
            <w:rPr>
              <w:sz w:val="22"/>
              <w:szCs w:val="22"/>
            </w:rPr>
          </w:pPr>
        </w:p>
      </w:tc>
    </w:tr>
    <w:tr w:rsidR="00A912E8" w:rsidRPr="006D7173" w:rsidTr="002124B2">
      <w:trPr>
        <w:cantSplit/>
        <w:trHeight w:val="265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912E8" w:rsidRPr="007C1CC8" w:rsidRDefault="00A912E8" w:rsidP="00A912E8">
          <w:pPr>
            <w:pStyle w:val="12"/>
            <w:snapToGrid w:val="0"/>
            <w:rPr>
              <w:rFonts w:ascii="ISOCPEUR" w:hAnsi="ISOCPEUR"/>
              <w:i/>
            </w:rPr>
          </w:pPr>
          <w:proofErr w:type="spellStart"/>
          <w:r w:rsidRPr="007C1CC8">
            <w:rPr>
              <w:rFonts w:ascii="ISOCPEUR" w:hAnsi="ISOCPEUR"/>
              <w:i/>
            </w:rPr>
            <w:t>Нач</w:t>
          </w:r>
          <w:proofErr w:type="gramStart"/>
          <w:r w:rsidRPr="007C1CC8">
            <w:rPr>
              <w:rFonts w:ascii="ISOCPEUR" w:hAnsi="ISOCPEUR"/>
              <w:i/>
            </w:rPr>
            <w:t>.О</w:t>
          </w:r>
          <w:proofErr w:type="gramEnd"/>
          <w:r w:rsidRPr="007C1CC8">
            <w:rPr>
              <w:rFonts w:ascii="ISOCPEUR" w:hAnsi="ISOCPEUR"/>
              <w:i/>
            </w:rPr>
            <w:t>ИР</w:t>
          </w:r>
          <w:proofErr w:type="spellEnd"/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912E8" w:rsidRPr="007C1CC8" w:rsidRDefault="00A912E8" w:rsidP="00A912E8">
          <w:pPr>
            <w:pStyle w:val="12"/>
            <w:snapToGrid w:val="0"/>
            <w:rPr>
              <w:rFonts w:ascii="ISOCPEUR" w:hAnsi="ISOCPEUR"/>
              <w:i/>
            </w:rPr>
          </w:pPr>
          <w:r w:rsidRPr="007C1CC8">
            <w:rPr>
              <w:rFonts w:ascii="ISOCPEUR" w:hAnsi="ISOCPEUR"/>
              <w:i/>
            </w:rPr>
            <w:t>Разуваев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912E8" w:rsidRPr="006D7173" w:rsidRDefault="00A912E8" w:rsidP="00A912E8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912E8" w:rsidRPr="006D7173" w:rsidRDefault="00A912E8" w:rsidP="00A912E8">
          <w:pPr>
            <w:jc w:val="center"/>
            <w:rPr>
              <w:sz w:val="16"/>
              <w:szCs w:val="16"/>
            </w:rPr>
          </w:pPr>
        </w:p>
      </w:tc>
      <w:tc>
        <w:tcPr>
          <w:tcW w:w="4085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2E8" w:rsidRPr="006D7173" w:rsidRDefault="00A912E8" w:rsidP="00A912E8">
          <w:pPr>
            <w:jc w:val="center"/>
            <w:rPr>
              <w:sz w:val="18"/>
              <w:szCs w:val="22"/>
            </w:rPr>
          </w:pPr>
        </w:p>
      </w:tc>
      <w:tc>
        <w:tcPr>
          <w:tcW w:w="910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2E8" w:rsidRPr="006D7173" w:rsidRDefault="00A912E8" w:rsidP="00A912E8">
          <w:pPr>
            <w:jc w:val="center"/>
          </w:pPr>
        </w:p>
      </w:tc>
      <w:tc>
        <w:tcPr>
          <w:tcW w:w="714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912E8" w:rsidRPr="006D7173" w:rsidRDefault="00A912E8" w:rsidP="00A912E8">
          <w:pPr>
            <w:jc w:val="center"/>
          </w:pPr>
        </w:p>
      </w:tc>
      <w:tc>
        <w:tcPr>
          <w:tcW w:w="717" w:type="dxa"/>
          <w:vMerge/>
          <w:tcBorders>
            <w:left w:val="single" w:sz="4" w:space="0" w:color="auto"/>
            <w:bottom w:val="single" w:sz="4" w:space="0" w:color="auto"/>
            <w:right w:val="nil"/>
          </w:tcBorders>
          <w:vAlign w:val="center"/>
        </w:tcPr>
        <w:p w:rsidR="00A912E8" w:rsidRPr="006D7173" w:rsidRDefault="00A912E8" w:rsidP="00A912E8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A912E8" w:rsidRPr="006D7173" w:rsidRDefault="00A912E8" w:rsidP="00A912E8">
          <w:pPr>
            <w:jc w:val="center"/>
          </w:pPr>
        </w:p>
      </w:tc>
    </w:tr>
    <w:tr w:rsidR="00A912E8" w:rsidRPr="006D7173" w:rsidTr="002124B2">
      <w:trPr>
        <w:cantSplit/>
        <w:trHeight w:val="264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912E8" w:rsidRPr="007C1CC8" w:rsidRDefault="00A912E8" w:rsidP="00A912E8">
          <w:pPr>
            <w:pStyle w:val="12"/>
            <w:snapToGrid w:val="0"/>
            <w:rPr>
              <w:rFonts w:ascii="ISOCPEUR" w:hAnsi="ISOCPEUR"/>
              <w:i/>
            </w:rPr>
          </w:pPr>
          <w:r w:rsidRPr="007C1CC8">
            <w:rPr>
              <w:rFonts w:ascii="ISOCPEUR" w:hAnsi="ISOCPEUR"/>
              <w:i/>
            </w:rPr>
            <w:t>ГАП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912E8" w:rsidRPr="007C1CC8" w:rsidRDefault="000A7316" w:rsidP="00A912E8">
          <w:pPr>
            <w:pStyle w:val="12"/>
            <w:snapToGrid w:val="0"/>
            <w:ind w:left="-108" w:right="-108" w:firstLine="108"/>
            <w:rPr>
              <w:rFonts w:ascii="ISOCPEUR" w:hAnsi="ISOCPEUR"/>
              <w:i/>
            </w:rPr>
          </w:pPr>
          <w:r>
            <w:rPr>
              <w:rFonts w:ascii="ISOCPEUR" w:hAnsi="ISOCPEUR"/>
              <w:i/>
            </w:rPr>
            <w:t>Вахрамеева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912E8" w:rsidRPr="006D7173" w:rsidRDefault="00A912E8" w:rsidP="00A912E8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912E8" w:rsidRPr="006D7173" w:rsidRDefault="00A912E8" w:rsidP="00A912E8">
          <w:pPr>
            <w:jc w:val="center"/>
            <w:rPr>
              <w:sz w:val="16"/>
              <w:szCs w:val="16"/>
            </w:rPr>
          </w:pPr>
        </w:p>
      </w:tc>
      <w:tc>
        <w:tcPr>
          <w:tcW w:w="408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A912E8" w:rsidRPr="00F8271F" w:rsidRDefault="00A912E8" w:rsidP="00A912E8">
          <w:pPr>
            <w:jc w:val="center"/>
          </w:pPr>
          <w:r w:rsidRPr="00F8271F">
            <w:t>Содержание</w:t>
          </w:r>
        </w:p>
      </w:tc>
      <w:tc>
        <w:tcPr>
          <w:tcW w:w="2341" w:type="dxa"/>
          <w:gridSpan w:val="5"/>
          <w:vMerge w:val="restart"/>
          <w:tcBorders>
            <w:top w:val="single" w:sz="4" w:space="0" w:color="auto"/>
            <w:left w:val="single" w:sz="4" w:space="0" w:color="auto"/>
            <w:right w:val="nil"/>
          </w:tcBorders>
          <w:vAlign w:val="center"/>
        </w:tcPr>
        <w:p w:rsidR="00A912E8" w:rsidRPr="006D7173" w:rsidRDefault="00A912E8" w:rsidP="00A912E8">
          <w:pPr>
            <w:jc w:val="center"/>
            <w:rPr>
              <w:sz w:val="28"/>
              <w:szCs w:val="28"/>
            </w:rPr>
          </w:pPr>
          <w:r w:rsidRPr="006D7173">
            <w:rPr>
              <w:sz w:val="28"/>
              <w:szCs w:val="28"/>
            </w:rPr>
            <w:t>ОИР</w:t>
          </w: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A912E8" w:rsidRPr="006D7173" w:rsidRDefault="00A912E8" w:rsidP="00A912E8">
          <w:pPr>
            <w:jc w:val="center"/>
          </w:pPr>
        </w:p>
      </w:tc>
    </w:tr>
    <w:tr w:rsidR="00A912E8" w:rsidRPr="006D7173" w:rsidTr="002124B2">
      <w:trPr>
        <w:cantSplit/>
        <w:trHeight w:val="264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912E8" w:rsidRPr="007C1CC8" w:rsidRDefault="00A912E8" w:rsidP="00A912E8">
          <w:pPr>
            <w:pStyle w:val="12"/>
            <w:snapToGrid w:val="0"/>
            <w:rPr>
              <w:rFonts w:ascii="ISOCPEUR" w:hAnsi="ISOCPEUR"/>
              <w:i/>
            </w:rPr>
          </w:pP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912E8" w:rsidRPr="007C1CC8" w:rsidRDefault="00A912E8" w:rsidP="00A912E8">
          <w:pPr>
            <w:pStyle w:val="12"/>
            <w:snapToGrid w:val="0"/>
            <w:ind w:left="-108" w:right="-108" w:firstLine="108"/>
            <w:rPr>
              <w:rFonts w:ascii="ISOCPEUR" w:hAnsi="ISOCPEUR"/>
              <w:i/>
            </w:rPr>
          </w:pP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912E8" w:rsidRPr="006D7173" w:rsidRDefault="00A912E8" w:rsidP="00A912E8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912E8" w:rsidRPr="006D7173" w:rsidRDefault="00A912E8" w:rsidP="00A912E8">
          <w:pPr>
            <w:jc w:val="center"/>
            <w:rPr>
              <w:sz w:val="16"/>
              <w:szCs w:val="16"/>
            </w:rPr>
          </w:pPr>
        </w:p>
      </w:tc>
      <w:tc>
        <w:tcPr>
          <w:tcW w:w="4085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A912E8" w:rsidRPr="006D7173" w:rsidRDefault="00A912E8" w:rsidP="00A912E8">
          <w:pPr>
            <w:jc w:val="center"/>
            <w:rPr>
              <w:color w:val="FF0000"/>
              <w:sz w:val="20"/>
              <w:szCs w:val="22"/>
            </w:rPr>
          </w:pPr>
        </w:p>
      </w:tc>
      <w:tc>
        <w:tcPr>
          <w:tcW w:w="2341" w:type="dxa"/>
          <w:gridSpan w:val="5"/>
          <w:vMerge/>
          <w:tcBorders>
            <w:top w:val="nil"/>
            <w:left w:val="single" w:sz="4" w:space="0" w:color="auto"/>
            <w:right w:val="nil"/>
          </w:tcBorders>
          <w:vAlign w:val="center"/>
        </w:tcPr>
        <w:p w:rsidR="00A912E8" w:rsidRPr="006D7173" w:rsidRDefault="00A912E8" w:rsidP="00A912E8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right w:val="nil"/>
          </w:tcBorders>
          <w:vAlign w:val="center"/>
        </w:tcPr>
        <w:p w:rsidR="00A912E8" w:rsidRPr="006D7173" w:rsidRDefault="00A912E8" w:rsidP="00A912E8">
          <w:pPr>
            <w:jc w:val="center"/>
          </w:pPr>
        </w:p>
      </w:tc>
    </w:tr>
    <w:tr w:rsidR="00A912E8" w:rsidRPr="006D7173" w:rsidTr="00C7697E">
      <w:trPr>
        <w:cantSplit/>
        <w:trHeight w:val="266"/>
      </w:trPr>
      <w:tc>
        <w:tcPr>
          <w:tcW w:w="1122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A912E8" w:rsidRPr="007C1CC8" w:rsidRDefault="00A912E8" w:rsidP="00A912E8">
          <w:pPr>
            <w:pStyle w:val="ae"/>
            <w:autoSpaceDE w:val="0"/>
            <w:autoSpaceDN w:val="0"/>
            <w:rPr>
              <w:rFonts w:ascii="ISOCPEUR" w:hAnsi="ISOCPEUR"/>
              <w:i/>
            </w:rPr>
          </w:pPr>
          <w:r w:rsidRPr="007C1CC8">
            <w:rPr>
              <w:rFonts w:ascii="ISOCPEUR" w:hAnsi="ISOCPEUR"/>
              <w:i/>
            </w:rPr>
            <w:t>Проверил</w:t>
          </w:r>
        </w:p>
      </w:tc>
      <w:tc>
        <w:tcPr>
          <w:tcW w:w="1253" w:type="dxa"/>
          <w:gridSpan w:val="2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A912E8" w:rsidRPr="007C1CC8" w:rsidRDefault="00A912E8" w:rsidP="00A912E8">
          <w:pPr>
            <w:ind w:right="-91" w:hanging="129"/>
            <w:rPr>
              <w:rFonts w:ascii="ISOCPEUR" w:hAnsi="ISOCPEUR"/>
              <w:i/>
              <w:sz w:val="20"/>
              <w:szCs w:val="20"/>
            </w:rPr>
          </w:pPr>
          <w:r w:rsidRPr="007C1CC8">
            <w:rPr>
              <w:rFonts w:ascii="ISOCPEUR" w:hAnsi="ISOCPEUR"/>
              <w:i/>
              <w:sz w:val="20"/>
              <w:szCs w:val="20"/>
            </w:rPr>
            <w:t>Краснощекова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A912E8" w:rsidRPr="006D7173" w:rsidRDefault="00A912E8" w:rsidP="00A912E8">
          <w:pPr>
            <w:jc w:val="center"/>
            <w:rPr>
              <w:sz w:val="16"/>
              <w:szCs w:val="16"/>
            </w:rPr>
          </w:pPr>
        </w:p>
      </w:tc>
      <w:tc>
        <w:tcPr>
          <w:tcW w:w="573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A912E8" w:rsidRPr="006D7173" w:rsidRDefault="00A912E8" w:rsidP="00A912E8">
          <w:pPr>
            <w:jc w:val="center"/>
            <w:rPr>
              <w:sz w:val="16"/>
              <w:szCs w:val="16"/>
            </w:rPr>
          </w:pPr>
        </w:p>
      </w:tc>
      <w:tc>
        <w:tcPr>
          <w:tcW w:w="4085" w:type="dxa"/>
          <w:vMerge/>
          <w:tcBorders>
            <w:left w:val="single" w:sz="4" w:space="0" w:color="auto"/>
            <w:bottom w:val="nil"/>
            <w:right w:val="single" w:sz="4" w:space="0" w:color="auto"/>
          </w:tcBorders>
          <w:vAlign w:val="center"/>
        </w:tcPr>
        <w:p w:rsidR="00A912E8" w:rsidRPr="006D7173" w:rsidRDefault="00A912E8" w:rsidP="00A912E8">
          <w:pPr>
            <w:spacing w:line="480" w:lineRule="auto"/>
            <w:jc w:val="center"/>
          </w:pPr>
        </w:p>
      </w:tc>
      <w:tc>
        <w:tcPr>
          <w:tcW w:w="2341" w:type="dxa"/>
          <w:gridSpan w:val="5"/>
          <w:vMerge/>
          <w:tcBorders>
            <w:top w:val="nil"/>
            <w:left w:val="single" w:sz="4" w:space="0" w:color="auto"/>
            <w:bottom w:val="nil"/>
            <w:right w:val="nil"/>
          </w:tcBorders>
          <w:vAlign w:val="center"/>
        </w:tcPr>
        <w:p w:rsidR="00A912E8" w:rsidRPr="006D7173" w:rsidRDefault="00A912E8" w:rsidP="00A912E8">
          <w:pPr>
            <w:jc w:val="center"/>
          </w:pPr>
        </w:p>
      </w:tc>
      <w:tc>
        <w:tcPr>
          <w:tcW w:w="472" w:type="dxa"/>
          <w:vMerge/>
          <w:tcBorders>
            <w:left w:val="single" w:sz="4" w:space="0" w:color="auto"/>
            <w:bottom w:val="nil"/>
            <w:right w:val="nil"/>
          </w:tcBorders>
          <w:vAlign w:val="center"/>
        </w:tcPr>
        <w:p w:rsidR="00A912E8" w:rsidRPr="006D7173" w:rsidRDefault="00A912E8" w:rsidP="00A912E8">
          <w:pPr>
            <w:jc w:val="center"/>
          </w:pPr>
        </w:p>
      </w:tc>
    </w:tr>
  </w:tbl>
  <w:p w:rsidR="00966A76" w:rsidRPr="00F55D83" w:rsidRDefault="00BB089D">
    <w:pPr>
      <w:pStyle w:val="a4"/>
    </w:pPr>
    <w:r w:rsidRPr="00BB089D">
      <w:rPr>
        <w:noProof/>
        <w:sz w:val="20"/>
      </w:rPr>
      <w:pict>
        <v:line id="Line 78" o:spid="_x0000_s2059" style="position:absolute;z-index:251633152;visibility:visible;mso-position-horizontal-relative:text;mso-position-vertical-relative:text" from="-46.05pt,27.35pt" to="489.7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" strokeweight="1.13pt">
          <v:stroke startarrowwidth="narrow" startarrowlength="short" endarrowwidth="narrow" endarrowlength="short"/>
        </v:line>
      </w:pict>
    </w:r>
    <w:r w:rsidRPr="00BB089D">
      <w:rPr>
        <w:noProof/>
        <w:sz w:val="20"/>
      </w:rPr>
      <w:pict>
        <v:rect id="Rectangle 75" o:spid="_x0000_s2058" style="position:absolute;margin-left:-44.8pt;margin-top:-139.4pt;width:10.95pt;height:93.05pt;z-index:251630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" stroked="f" strokeweight=".5pt">
          <v:textbox style="layout-flow:vertical;mso-layout-flow-alt:bottom-to-top" inset="0,0,0,0">
            <w:txbxContent>
              <w:p w:rsidR="00966A76" w:rsidRPr="000B0CD9" w:rsidRDefault="00966A76" w:rsidP="00B97BDD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Подпись и Дата</w:t>
                </w:r>
              </w:p>
            </w:txbxContent>
          </v:textbox>
        </v:rect>
      </w:pict>
    </w:r>
    <w:r w:rsidRPr="00BB089D">
      <w:rPr>
        <w:noProof/>
        <w:sz w:val="20"/>
      </w:rPr>
      <w:pict>
        <v:rect id="Rectangle 228" o:spid="_x0000_s2057" style="position:absolute;margin-left:45.25pt;margin-top:57.7pt;width:49.7pt;height:8.5pt;z-index:251688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" stroked="f" strokeweight=".5pt">
          <v:textbox inset="0,0,0,0">
            <w:txbxContent>
              <w:p w:rsidR="00966A76" w:rsidRDefault="00966A76">
                <w:pPr>
                  <w:pStyle w:val="PamkaSmall"/>
                </w:pPr>
              </w:p>
            </w:txbxContent>
          </v:textbox>
        </v:rect>
      </w:pict>
    </w:r>
    <w:r w:rsidRPr="00BB089D">
      <w:rPr>
        <w:noProof/>
        <w:sz w:val="20"/>
      </w:rPr>
      <w:pict>
        <v:rect id="Rectangle 223" o:spid="_x0000_s2056" style="position:absolute;margin-left:0;margin-top:57.7pt;width:36.2pt;height:9.05pt;z-index:251687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" stroked="f" strokeweight=".5pt">
          <v:textbox inset="0,1pt,0,1pt">
            <w:txbxContent>
              <w:p w:rsidR="00966A76" w:rsidRDefault="00966A76">
                <w:pPr>
                  <w:pStyle w:val="PamkaSmall"/>
                </w:pPr>
                <w:r>
                  <w:t>ГИП</w:t>
                </w:r>
              </w:p>
            </w:txbxContent>
          </v:textbox>
        </v:rect>
      </w:pict>
    </w:r>
    <w:r w:rsidRPr="00BB089D">
      <w:rPr>
        <w:noProof/>
        <w:sz w:val="20"/>
      </w:rPr>
      <w:pict>
        <v:line id="Line 95" o:spid="_x0000_s2055" style="position:absolute;z-index:251635200;visibility:visible;mso-position-horizontal-relative:text;mso-position-vertical-relative:text" from="-12.1pt,53.2pt" to="172.15pt,5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" strokeweight=".57pt">
          <v:stroke startarrowwidth="narrow" startarrowlength="short" endarrowwidth="narrow" endarrowlength="short"/>
        </v:line>
      </w:pict>
    </w:r>
    <w:r w:rsidRPr="00BB089D">
      <w:rPr>
        <w:noProof/>
        <w:sz w:val="20"/>
      </w:rPr>
      <w:pict>
        <v:line id="Line 123" o:spid="_x0000_s2054" style="position:absolute;z-index:251648512;visibility:visible;mso-position-horizontal-relative:text;mso-position-vertical-relative:text" from="-53.6pt,-329.8pt" to="-12.5pt,-3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61MKw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 w:rsidRPr="00BB089D">
      <w:rPr>
        <w:noProof/>
        <w:sz w:val="20"/>
      </w:rPr>
      <w:pict>
        <v:line id="Line 122" o:spid="_x0000_s2053" style="position:absolute;z-index:251647488;visibility:visible;mso-position-horizontal-relative:text;mso-position-vertical-relative:text" from="-53.25pt,-273.1pt" to="-12.15pt,-27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M5/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BB089D">
      <w:rPr>
        <w:noProof/>
        <w:sz w:val="20"/>
      </w:rPr>
      <w:pict>
        <v:line id="Line 116" o:spid="_x0000_s2052" style="position:absolute;z-index:251641344;visibility:visible;mso-position-horizontal-relative:text;mso-position-vertical-relative:text" from="-46.15pt,-144.45pt" to="-12.15pt,-14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BB089D">
      <w:rPr>
        <w:noProof/>
        <w:sz w:val="20"/>
      </w:rPr>
      <w:pict>
        <v:line id="Line 115" o:spid="_x0000_s2051" style="position:absolute;z-index:251640320;visibility:visible;mso-position-horizontal-relative:text;mso-position-vertical-relative:text" from="-46.1pt,-46.35pt" to="-12.1pt,-4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 w:rsidRPr="00BB089D">
      <w:rPr>
        <w:noProof/>
        <w:sz w:val="20"/>
      </w:rPr>
      <w:pict>
        <v:line id="Line 114" o:spid="_x0000_s2050" style="position:absolute;z-index:251639296;visibility:visible;mso-position-horizontal-relative:text;mso-position-vertical-relative:text" from="-65.75pt,-216.5pt" to="-11.9pt,-2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" strokeweight="1.13pt">
          <v:stroke startarrowwidth="narrow" startarrowlength="short" endarrowwidth="narrow" endarrowlength="short"/>
        </v:line>
      </w:pict>
    </w:r>
    <w:r w:rsidRPr="00BB089D">
      <w:rPr>
        <w:noProof/>
        <w:sz w:val="20"/>
      </w:rPr>
      <w:pict>
        <v:rect id="Rectangle 74" o:spid="_x0000_s2049" style="position:absolute;margin-left:-44.95pt;margin-top:-208.35pt;width:10.5pt;height:52.7pt;z-index:251629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" stroked="f" strokeweight=".5pt">
          <v:textbox style="layout-flow:vertical;mso-layout-flow-alt:bottom-to-top" inset="0,0,0,0">
            <w:txbxContent>
              <w:p w:rsidR="00966A76" w:rsidRPr="000B0CD9" w:rsidRDefault="00966A76" w:rsidP="00B97BDD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18"/>
                    <w:szCs w:val="18"/>
                  </w:rPr>
                </w:pPr>
                <w:proofErr w:type="spellStart"/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Взам</w:t>
                </w:r>
                <w:proofErr w:type="spellEnd"/>
                <w:r w:rsidRPr="000B0CD9">
                  <w:rPr>
                    <w:rFonts w:ascii="Times New Roman" w:hAnsi="Times New Roman"/>
                    <w:i w:val="0"/>
                    <w:sz w:val="18"/>
                    <w:szCs w:val="18"/>
                  </w:rPr>
                  <w:t>. инв. №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835" w:rsidRDefault="00F50835">
      <w:r>
        <w:separator/>
      </w:r>
    </w:p>
  </w:footnote>
  <w:footnote w:type="continuationSeparator" w:id="0">
    <w:p w:rsidR="00F50835" w:rsidRDefault="00F508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A76" w:rsidRDefault="00BB089D">
    <w:pPr>
      <w:pStyle w:val="a3"/>
    </w:pPr>
    <w:r w:rsidRPr="00BB089D">
      <w:rPr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3" o:spid="_x0000_s2106" type="#_x0000_t202" style="position:absolute;margin-left:462.55pt;margin-top:-7.95pt;width:34.6pt;height:14.2pt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" filled="f" stroked="f">
          <v:textbox inset="0,0,0,0">
            <w:txbxContent>
              <w:p w:rsidR="00966A76" w:rsidRDefault="00966A76"/>
            </w:txbxContent>
          </v:textbox>
        </v:shape>
      </w:pict>
    </w:r>
    <w:r w:rsidRPr="00BB089D">
      <w:rPr>
        <w:noProof/>
        <w:sz w:val="20"/>
      </w:rPr>
      <w:pict>
        <v:line id="Line 171" o:spid="_x0000_s2105" style="position:absolute;z-index:251683328;visibility:visible" from="-11.35pt,-12.3pt" to="490.4pt,-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 w:rsidRPr="00BB089D">
      <w:rPr>
        <w:noProof/>
        <w:sz w:val="20"/>
      </w:rPr>
      <w:pict>
        <v:line id="Line 147" o:spid="_x0000_s2104" style="position:absolute;z-index:251658752;visibility:visible" from="489.7pt,-12.75pt" to="489.75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" strokeweight=".4mm">
          <v:stroke startarrowwidth="narrow" startarrowlength="short" endarrowwidth="narrow" endarrowlength="short"/>
        </v:line>
      </w:pict>
    </w:r>
    <w:r w:rsidRPr="00BB089D">
      <w:rPr>
        <w:noProof/>
        <w:sz w:val="20"/>
      </w:rPr>
      <w:pict>
        <v:line id="Line 145" o:spid="_x0000_s2103" style="position:absolute;z-index:251656704;visibility:visible" from="-11.25pt,-12.45pt" to="-11.2pt,78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" strokeweight="1.13pt">
          <v:stroke startarrowwidth="narrow" startarrowlength="short" endarrowwidth="narrow" endarrowlength="short"/>
        </v:lin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6A76" w:rsidRDefault="00BB089D">
    <w:pPr>
      <w:pStyle w:val="a3"/>
      <w:ind w:left="-284"/>
    </w:pPr>
    <w:r w:rsidRPr="00BB089D">
      <w:rPr>
        <w:noProof/>
        <w:sz w:val="20"/>
      </w:rPr>
      <w:pict>
        <v:line id="Line 79" o:spid="_x0000_s2072" style="position:absolute;left:0;text-align:left;z-index:251634176;visibility:visible" from="488.85pt,-9.1pt" to="488.9pt,78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" strokeweight=".4mm">
          <v:stroke startarrowwidth="narrow" startarrowlength="short" endarrowwidth="narrow" endarrowlength="short"/>
        </v:line>
      </w:pict>
    </w:r>
    <w:r w:rsidRPr="00BB089D">
      <w:rPr>
        <w:noProof/>
        <w:sz w:val="20"/>
      </w:rPr>
      <w:pict>
        <v:line id="Line 77" o:spid="_x0000_s2071" style="position:absolute;left:0;text-align:left;z-index:251632128;visibility:visible" from="-12.15pt,-9.15pt" to="-12.1pt,78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" strokeweight="1.13pt">
          <v:stroke startarrowwidth="narrow" startarrowlength="short" endarrowwidth="narrow" endarrowlength="short"/>
        </v:line>
      </w:pict>
    </w:r>
    <w:r w:rsidRPr="00BB089D">
      <w:rPr>
        <w:noProof/>
        <w:sz w:val="20"/>
      </w:rPr>
      <w:pict>
        <v:rect id="Rectangle 73" o:spid="_x0000_s2070" style="position:absolute;left:0;text-align:left;margin-left:-64.6pt;margin-top:362.05pt;width:10.5pt;height:174.55pt;z-index:251628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" stroked="f" strokeweight=".5pt">
          <v:textbox style="layout-flow:vertical;mso-layout-flow-alt:bottom-to-top" inset="0,0,0,0">
            <w:txbxContent>
              <w:p w:rsidR="00966A76" w:rsidRPr="000B0CD9" w:rsidRDefault="00966A76" w:rsidP="00936DFA">
                <w:pPr>
                  <w:pStyle w:val="PamkaSmall"/>
                  <w:jc w:val="center"/>
                  <w:rPr>
                    <w:rFonts w:ascii="Times New Roman" w:hAnsi="Times New Roman"/>
                    <w:i w:val="0"/>
                    <w:sz w:val="20"/>
                  </w:rPr>
                </w:pPr>
                <w:r w:rsidRPr="000B0CD9">
                  <w:rPr>
                    <w:rFonts w:ascii="Times New Roman" w:hAnsi="Times New Roman"/>
                    <w:i w:val="0"/>
                    <w:sz w:val="20"/>
                  </w:rPr>
                  <w:t>СОГЛАСОВАНО:</w:t>
                </w:r>
              </w:p>
            </w:txbxContent>
          </v:textbox>
        </v:rect>
      </w:pict>
    </w:r>
    <w:r w:rsidRPr="00BB089D">
      <w:rPr>
        <w:noProof/>
        <w:sz w:val="20"/>
      </w:rPr>
      <w:pict>
        <v:line id="Line 127" o:spid="_x0000_s2069" style="position:absolute;left:0;text-align:left;z-index:251650560;visibility:visible" from="-12.2pt,-11.25pt" to="489.55pt,-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" strokeweight="1.13pt">
          <v:stroke startarrowwidth="narrow" startarrowlength="short" endarrowwidth="narrow" endarrowlength="short"/>
        </v:line>
      </w:pict>
    </w:r>
    <w:r w:rsidRPr="00BB089D">
      <w:rPr>
        <w:noProof/>
        <w:sz w:val="20"/>
      </w:rPr>
      <w:pict>
        <v:line id="Line 124" o:spid="_x0000_s2068" style="position:absolute;left:0;text-align:left;z-index:251649536;visibility:visible" from="-53.3pt,380.35pt" to="-12.2pt,38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BB089D">
      <w:rPr>
        <w:noProof/>
        <w:sz w:val="20"/>
      </w:rPr>
      <w:pict>
        <v:line id="Line 121" o:spid="_x0000_s2067" style="position:absolute;left:0;text-align:left;z-index:251646464;visibility:visible" from="-25.2pt,356.1pt" to="-25.1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" strokeweight="1.13pt">
          <v:stroke startarrowwidth="narrow" startarrowlength="short" endarrowwidth="narrow" endarrowlength="short"/>
        </v:line>
      </w:pict>
    </w:r>
    <w:r w:rsidRPr="00BB089D">
      <w:rPr>
        <w:noProof/>
        <w:sz w:val="20"/>
      </w:rPr>
      <w:pict>
        <v:line id="Line 120" o:spid="_x0000_s2066" style="position:absolute;left:0;text-align:left;z-index:251645440;visibility:visible" from="-39.1pt,356.1pt" to="-39.05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" strokeweight="1.13pt">
          <v:stroke startarrowwidth="narrow" startarrowlength="short" endarrowwidth="narrow" endarrowlength="short"/>
        </v:line>
      </w:pict>
    </w:r>
    <w:r w:rsidRPr="00BB089D">
      <w:rPr>
        <w:noProof/>
        <w:sz w:val="20"/>
      </w:rPr>
      <w:pict>
        <v:line id="Line 119" o:spid="_x0000_s2065" style="position:absolute;left:0;text-align:left;z-index:251644416;visibility:visible" from="-53.25pt,356.1pt" to="-53.2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" strokeweight="1.13pt">
          <v:stroke startarrowwidth="narrow" startarrowlength="short" endarrowwidth="narrow" endarrowlength="short"/>
        </v:line>
      </w:pict>
    </w:r>
    <w:r w:rsidRPr="00BB089D">
      <w:rPr>
        <w:noProof/>
        <w:sz w:val="20"/>
      </w:rPr>
      <w:pict>
        <v:line id="Line 118" o:spid="_x0000_s2064" style="position:absolute;left:0;text-align:left;z-index:251643392;visibility:visible" from="-65.45pt,356.1pt" to="-65.4pt,5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" strokeweight="1.13pt">
          <v:stroke startarrowwidth="narrow" startarrowlength="short" endarrowwidth="narrow" endarrowlength="short"/>
        </v:line>
      </w:pict>
    </w:r>
    <w:r w:rsidRPr="00BB089D">
      <w:rPr>
        <w:noProof/>
        <w:sz w:val="20"/>
      </w:rPr>
      <w:pict>
        <v:line id="Line 117" o:spid="_x0000_s2063" style="position:absolute;left:0;text-align:left;z-index:251642368;visibility:visible" from="-65.75pt,355.8pt" to="-11.9pt,3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G7GLAIAAGU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" strokeweight="1.13pt">
          <v:stroke startarrowwidth="narrow" startarrowlength="short" endarrowwidth="narrow" endarrowlength="short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00000002"/>
    <w:multiLevelType w:val="singleLevel"/>
    <w:tmpl w:val="00000002"/>
    <w:name w:val="WW8Num6"/>
    <w:lvl w:ilvl="0">
      <w:start w:val="6"/>
      <w:numFmt w:val="decimal"/>
      <w:lvlText w:val="%1."/>
      <w:lvlJc w:val="left"/>
      <w:pPr>
        <w:tabs>
          <w:tab w:val="num" w:pos="1779"/>
        </w:tabs>
        <w:ind w:left="1779" w:hanging="360"/>
      </w:pPr>
    </w:lvl>
  </w:abstractNum>
  <w:abstractNum w:abstractNumId="2">
    <w:nsid w:val="00000004"/>
    <w:multiLevelType w:val="singleLevel"/>
    <w:tmpl w:val="00000004"/>
    <w:name w:val="WW8Num3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</w:abstractNum>
  <w:abstractNum w:abstractNumId="3">
    <w:nsid w:val="2609579A"/>
    <w:multiLevelType w:val="hybridMultilevel"/>
    <w:tmpl w:val="728E433C"/>
    <w:lvl w:ilvl="0" w:tplc="D4DC883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77E161A"/>
    <w:multiLevelType w:val="hybridMultilevel"/>
    <w:tmpl w:val="C9A67828"/>
    <w:lvl w:ilvl="0" w:tplc="E6840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drawingGridHorizontalSpacing w:val="28"/>
  <w:drawingGridVerticalSpacing w:val="28"/>
  <w:noPunctuationKerning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E77D5"/>
    <w:rsid w:val="00001493"/>
    <w:rsid w:val="00003EA0"/>
    <w:rsid w:val="00005A22"/>
    <w:rsid w:val="00006129"/>
    <w:rsid w:val="000068F6"/>
    <w:rsid w:val="00007B4E"/>
    <w:rsid w:val="000118E3"/>
    <w:rsid w:val="00011954"/>
    <w:rsid w:val="00011FB9"/>
    <w:rsid w:val="00015AD0"/>
    <w:rsid w:val="000209DF"/>
    <w:rsid w:val="0002162C"/>
    <w:rsid w:val="000240B8"/>
    <w:rsid w:val="00032B29"/>
    <w:rsid w:val="000337F8"/>
    <w:rsid w:val="00035107"/>
    <w:rsid w:val="000377B4"/>
    <w:rsid w:val="00040D06"/>
    <w:rsid w:val="00042A2B"/>
    <w:rsid w:val="0004764C"/>
    <w:rsid w:val="0005232C"/>
    <w:rsid w:val="00054161"/>
    <w:rsid w:val="00060E9C"/>
    <w:rsid w:val="00061E77"/>
    <w:rsid w:val="0006620A"/>
    <w:rsid w:val="000709E0"/>
    <w:rsid w:val="00073D58"/>
    <w:rsid w:val="000833A4"/>
    <w:rsid w:val="00084B9E"/>
    <w:rsid w:val="00084DF0"/>
    <w:rsid w:val="00085C9A"/>
    <w:rsid w:val="00090A3E"/>
    <w:rsid w:val="000912F9"/>
    <w:rsid w:val="000A1597"/>
    <w:rsid w:val="000A2932"/>
    <w:rsid w:val="000A5A8F"/>
    <w:rsid w:val="000A7316"/>
    <w:rsid w:val="000B0CD9"/>
    <w:rsid w:val="000B47E3"/>
    <w:rsid w:val="000D0D5E"/>
    <w:rsid w:val="000D0D8E"/>
    <w:rsid w:val="000D19D4"/>
    <w:rsid w:val="000D5C7F"/>
    <w:rsid w:val="000E3991"/>
    <w:rsid w:val="000E53A9"/>
    <w:rsid w:val="000E5E03"/>
    <w:rsid w:val="000E6DBE"/>
    <w:rsid w:val="000F01C7"/>
    <w:rsid w:val="000F2453"/>
    <w:rsid w:val="000F7B21"/>
    <w:rsid w:val="001014A6"/>
    <w:rsid w:val="00105115"/>
    <w:rsid w:val="0011028F"/>
    <w:rsid w:val="00111242"/>
    <w:rsid w:val="0011140A"/>
    <w:rsid w:val="001117EF"/>
    <w:rsid w:val="00114BBE"/>
    <w:rsid w:val="00120D94"/>
    <w:rsid w:val="0012170F"/>
    <w:rsid w:val="00122049"/>
    <w:rsid w:val="00125FA6"/>
    <w:rsid w:val="0013202C"/>
    <w:rsid w:val="00133582"/>
    <w:rsid w:val="00133790"/>
    <w:rsid w:val="00143F46"/>
    <w:rsid w:val="0014685A"/>
    <w:rsid w:val="001520CD"/>
    <w:rsid w:val="001545E1"/>
    <w:rsid w:val="0015632A"/>
    <w:rsid w:val="00157BD6"/>
    <w:rsid w:val="00166025"/>
    <w:rsid w:val="00167233"/>
    <w:rsid w:val="001675A9"/>
    <w:rsid w:val="00170F69"/>
    <w:rsid w:val="001747E8"/>
    <w:rsid w:val="001747EE"/>
    <w:rsid w:val="0018236E"/>
    <w:rsid w:val="00183F9F"/>
    <w:rsid w:val="00184C0D"/>
    <w:rsid w:val="00185A78"/>
    <w:rsid w:val="00185E6B"/>
    <w:rsid w:val="00186BF3"/>
    <w:rsid w:val="00186E5C"/>
    <w:rsid w:val="00193133"/>
    <w:rsid w:val="001934B5"/>
    <w:rsid w:val="00193678"/>
    <w:rsid w:val="00196C5F"/>
    <w:rsid w:val="001A190E"/>
    <w:rsid w:val="001A57B2"/>
    <w:rsid w:val="001B0C1B"/>
    <w:rsid w:val="001B1240"/>
    <w:rsid w:val="001B490A"/>
    <w:rsid w:val="001B579C"/>
    <w:rsid w:val="001B6A3B"/>
    <w:rsid w:val="001B71F0"/>
    <w:rsid w:val="001C1DEC"/>
    <w:rsid w:val="001C2DA5"/>
    <w:rsid w:val="001C3EE5"/>
    <w:rsid w:val="001C421F"/>
    <w:rsid w:val="001C5297"/>
    <w:rsid w:val="001D1979"/>
    <w:rsid w:val="001D20F5"/>
    <w:rsid w:val="001D240E"/>
    <w:rsid w:val="001D50FC"/>
    <w:rsid w:val="001E78B9"/>
    <w:rsid w:val="001F144E"/>
    <w:rsid w:val="001F7C42"/>
    <w:rsid w:val="002062B8"/>
    <w:rsid w:val="002065B1"/>
    <w:rsid w:val="002076BA"/>
    <w:rsid w:val="00210181"/>
    <w:rsid w:val="0021171A"/>
    <w:rsid w:val="0021239E"/>
    <w:rsid w:val="00213C2A"/>
    <w:rsid w:val="00213E64"/>
    <w:rsid w:val="00214A10"/>
    <w:rsid w:val="00215365"/>
    <w:rsid w:val="002156CD"/>
    <w:rsid w:val="0021743F"/>
    <w:rsid w:val="00221EF4"/>
    <w:rsid w:val="0022222C"/>
    <w:rsid w:val="002259A9"/>
    <w:rsid w:val="002270E2"/>
    <w:rsid w:val="00234401"/>
    <w:rsid w:val="00235EE3"/>
    <w:rsid w:val="00237923"/>
    <w:rsid w:val="00241CDF"/>
    <w:rsid w:val="00241D95"/>
    <w:rsid w:val="00245D65"/>
    <w:rsid w:val="00250588"/>
    <w:rsid w:val="00254D51"/>
    <w:rsid w:val="0026270E"/>
    <w:rsid w:val="00272E5D"/>
    <w:rsid w:val="00282353"/>
    <w:rsid w:val="00285499"/>
    <w:rsid w:val="00286D34"/>
    <w:rsid w:val="002918B5"/>
    <w:rsid w:val="002A0621"/>
    <w:rsid w:val="002A190D"/>
    <w:rsid w:val="002A459C"/>
    <w:rsid w:val="002A4B4D"/>
    <w:rsid w:val="002A7829"/>
    <w:rsid w:val="002A7E4E"/>
    <w:rsid w:val="002B097E"/>
    <w:rsid w:val="002B0A13"/>
    <w:rsid w:val="002B351F"/>
    <w:rsid w:val="002B4B3E"/>
    <w:rsid w:val="002B530B"/>
    <w:rsid w:val="002C2ACF"/>
    <w:rsid w:val="002C3701"/>
    <w:rsid w:val="002D01AD"/>
    <w:rsid w:val="002D3EBF"/>
    <w:rsid w:val="002E0933"/>
    <w:rsid w:val="002E1998"/>
    <w:rsid w:val="002E60B9"/>
    <w:rsid w:val="00301F60"/>
    <w:rsid w:val="00302280"/>
    <w:rsid w:val="00304D58"/>
    <w:rsid w:val="0030600A"/>
    <w:rsid w:val="003063C1"/>
    <w:rsid w:val="00306B2F"/>
    <w:rsid w:val="00312087"/>
    <w:rsid w:val="00312618"/>
    <w:rsid w:val="003148C7"/>
    <w:rsid w:val="003207C3"/>
    <w:rsid w:val="0032162A"/>
    <w:rsid w:val="00322EA6"/>
    <w:rsid w:val="00325FD9"/>
    <w:rsid w:val="00330981"/>
    <w:rsid w:val="003325C9"/>
    <w:rsid w:val="00334A42"/>
    <w:rsid w:val="0033750A"/>
    <w:rsid w:val="0034034D"/>
    <w:rsid w:val="00351588"/>
    <w:rsid w:val="0035432C"/>
    <w:rsid w:val="0035531D"/>
    <w:rsid w:val="00370B32"/>
    <w:rsid w:val="00373CF4"/>
    <w:rsid w:val="003758C7"/>
    <w:rsid w:val="00376993"/>
    <w:rsid w:val="00380796"/>
    <w:rsid w:val="00380AE7"/>
    <w:rsid w:val="003812F7"/>
    <w:rsid w:val="00383798"/>
    <w:rsid w:val="0038620F"/>
    <w:rsid w:val="00386625"/>
    <w:rsid w:val="00392493"/>
    <w:rsid w:val="00393EBF"/>
    <w:rsid w:val="003A3AE8"/>
    <w:rsid w:val="003B125F"/>
    <w:rsid w:val="003B2DCC"/>
    <w:rsid w:val="003C18FC"/>
    <w:rsid w:val="003C3EBE"/>
    <w:rsid w:val="003D2191"/>
    <w:rsid w:val="003D28BB"/>
    <w:rsid w:val="003F1FC4"/>
    <w:rsid w:val="003F749C"/>
    <w:rsid w:val="00400112"/>
    <w:rsid w:val="0040185F"/>
    <w:rsid w:val="00403776"/>
    <w:rsid w:val="00405822"/>
    <w:rsid w:val="004058B3"/>
    <w:rsid w:val="0041006D"/>
    <w:rsid w:val="00410475"/>
    <w:rsid w:val="0041165C"/>
    <w:rsid w:val="004122FD"/>
    <w:rsid w:val="00412899"/>
    <w:rsid w:val="00416D92"/>
    <w:rsid w:val="00420EEB"/>
    <w:rsid w:val="00421A08"/>
    <w:rsid w:val="00422DC6"/>
    <w:rsid w:val="004230E2"/>
    <w:rsid w:val="00424267"/>
    <w:rsid w:val="00424506"/>
    <w:rsid w:val="00424F14"/>
    <w:rsid w:val="00425E65"/>
    <w:rsid w:val="00425F95"/>
    <w:rsid w:val="00430163"/>
    <w:rsid w:val="00431470"/>
    <w:rsid w:val="00435590"/>
    <w:rsid w:val="004371E3"/>
    <w:rsid w:val="0043722F"/>
    <w:rsid w:val="00446E5A"/>
    <w:rsid w:val="00447973"/>
    <w:rsid w:val="00452CE6"/>
    <w:rsid w:val="0045321C"/>
    <w:rsid w:val="0046696A"/>
    <w:rsid w:val="004726CF"/>
    <w:rsid w:val="00474D15"/>
    <w:rsid w:val="00481A0E"/>
    <w:rsid w:val="004824A5"/>
    <w:rsid w:val="00483D71"/>
    <w:rsid w:val="00484F16"/>
    <w:rsid w:val="00487CD3"/>
    <w:rsid w:val="0049254C"/>
    <w:rsid w:val="0049613B"/>
    <w:rsid w:val="00496437"/>
    <w:rsid w:val="00497E03"/>
    <w:rsid w:val="004A0364"/>
    <w:rsid w:val="004A46E8"/>
    <w:rsid w:val="004A4D6C"/>
    <w:rsid w:val="004A512C"/>
    <w:rsid w:val="004B0519"/>
    <w:rsid w:val="004B19AB"/>
    <w:rsid w:val="004B479D"/>
    <w:rsid w:val="004B7707"/>
    <w:rsid w:val="004B7BC5"/>
    <w:rsid w:val="004C1390"/>
    <w:rsid w:val="004C24C2"/>
    <w:rsid w:val="004C3265"/>
    <w:rsid w:val="004C50C2"/>
    <w:rsid w:val="004D0477"/>
    <w:rsid w:val="004D0868"/>
    <w:rsid w:val="004D1090"/>
    <w:rsid w:val="004D2212"/>
    <w:rsid w:val="004D3E85"/>
    <w:rsid w:val="004D43BD"/>
    <w:rsid w:val="004D57F8"/>
    <w:rsid w:val="004D5A30"/>
    <w:rsid w:val="004D5A3B"/>
    <w:rsid w:val="004D7F9B"/>
    <w:rsid w:val="004E0A73"/>
    <w:rsid w:val="004E3606"/>
    <w:rsid w:val="004E5D69"/>
    <w:rsid w:val="004E77D5"/>
    <w:rsid w:val="004F20D1"/>
    <w:rsid w:val="004F26FB"/>
    <w:rsid w:val="004F2F9D"/>
    <w:rsid w:val="004F640B"/>
    <w:rsid w:val="00500A3C"/>
    <w:rsid w:val="00503E50"/>
    <w:rsid w:val="005060F0"/>
    <w:rsid w:val="005109C6"/>
    <w:rsid w:val="00510F9E"/>
    <w:rsid w:val="005158A0"/>
    <w:rsid w:val="0054129B"/>
    <w:rsid w:val="005429EE"/>
    <w:rsid w:val="00543417"/>
    <w:rsid w:val="00544118"/>
    <w:rsid w:val="00546329"/>
    <w:rsid w:val="00547CFF"/>
    <w:rsid w:val="005517C8"/>
    <w:rsid w:val="005562BE"/>
    <w:rsid w:val="00557350"/>
    <w:rsid w:val="00561C36"/>
    <w:rsid w:val="0056235B"/>
    <w:rsid w:val="00562818"/>
    <w:rsid w:val="00563226"/>
    <w:rsid w:val="00566BB8"/>
    <w:rsid w:val="00571A42"/>
    <w:rsid w:val="0057349A"/>
    <w:rsid w:val="0057725E"/>
    <w:rsid w:val="00587D4F"/>
    <w:rsid w:val="005901E6"/>
    <w:rsid w:val="00592194"/>
    <w:rsid w:val="00595B6D"/>
    <w:rsid w:val="005961A3"/>
    <w:rsid w:val="005A63DC"/>
    <w:rsid w:val="005B043C"/>
    <w:rsid w:val="005B0489"/>
    <w:rsid w:val="005B366C"/>
    <w:rsid w:val="005B54A7"/>
    <w:rsid w:val="005B748C"/>
    <w:rsid w:val="005C328A"/>
    <w:rsid w:val="005C3AA6"/>
    <w:rsid w:val="005C3B5D"/>
    <w:rsid w:val="005C3FBE"/>
    <w:rsid w:val="005C595F"/>
    <w:rsid w:val="005D0932"/>
    <w:rsid w:val="005D2042"/>
    <w:rsid w:val="005E5A7A"/>
    <w:rsid w:val="005F0116"/>
    <w:rsid w:val="005F437C"/>
    <w:rsid w:val="005F451B"/>
    <w:rsid w:val="005F51BB"/>
    <w:rsid w:val="005F5886"/>
    <w:rsid w:val="005F7FE4"/>
    <w:rsid w:val="00600406"/>
    <w:rsid w:val="00600DB8"/>
    <w:rsid w:val="00603BB5"/>
    <w:rsid w:val="00603F73"/>
    <w:rsid w:val="00614DCD"/>
    <w:rsid w:val="00615623"/>
    <w:rsid w:val="006159E5"/>
    <w:rsid w:val="00615A04"/>
    <w:rsid w:val="006173EF"/>
    <w:rsid w:val="00617CBF"/>
    <w:rsid w:val="00620C26"/>
    <w:rsid w:val="00621C8F"/>
    <w:rsid w:val="0062724D"/>
    <w:rsid w:val="006324A0"/>
    <w:rsid w:val="0063334E"/>
    <w:rsid w:val="00633B53"/>
    <w:rsid w:val="00635ECB"/>
    <w:rsid w:val="00643802"/>
    <w:rsid w:val="00644234"/>
    <w:rsid w:val="00644B49"/>
    <w:rsid w:val="00646545"/>
    <w:rsid w:val="006536E8"/>
    <w:rsid w:val="00656123"/>
    <w:rsid w:val="00656E3E"/>
    <w:rsid w:val="006666C2"/>
    <w:rsid w:val="0066678C"/>
    <w:rsid w:val="00666800"/>
    <w:rsid w:val="00667666"/>
    <w:rsid w:val="00667DD5"/>
    <w:rsid w:val="00674B12"/>
    <w:rsid w:val="00675093"/>
    <w:rsid w:val="00677582"/>
    <w:rsid w:val="0067797B"/>
    <w:rsid w:val="00677D20"/>
    <w:rsid w:val="00682749"/>
    <w:rsid w:val="006830E0"/>
    <w:rsid w:val="0068484D"/>
    <w:rsid w:val="00684B90"/>
    <w:rsid w:val="00686625"/>
    <w:rsid w:val="0069726A"/>
    <w:rsid w:val="006A0444"/>
    <w:rsid w:val="006A1B7B"/>
    <w:rsid w:val="006A302E"/>
    <w:rsid w:val="006A7B87"/>
    <w:rsid w:val="006B01E2"/>
    <w:rsid w:val="006B7AA5"/>
    <w:rsid w:val="006C04B4"/>
    <w:rsid w:val="006C2B02"/>
    <w:rsid w:val="006C5D5C"/>
    <w:rsid w:val="006C662A"/>
    <w:rsid w:val="006C69B9"/>
    <w:rsid w:val="006D13D8"/>
    <w:rsid w:val="006D2576"/>
    <w:rsid w:val="006D3885"/>
    <w:rsid w:val="006D4ED8"/>
    <w:rsid w:val="006D5433"/>
    <w:rsid w:val="006E5E78"/>
    <w:rsid w:val="006E60F4"/>
    <w:rsid w:val="006F164D"/>
    <w:rsid w:val="006F30A8"/>
    <w:rsid w:val="006F3109"/>
    <w:rsid w:val="006F5B8A"/>
    <w:rsid w:val="006F5D4E"/>
    <w:rsid w:val="006F62F9"/>
    <w:rsid w:val="006F75EF"/>
    <w:rsid w:val="00710589"/>
    <w:rsid w:val="007125B0"/>
    <w:rsid w:val="007128DC"/>
    <w:rsid w:val="00713831"/>
    <w:rsid w:val="00717EDF"/>
    <w:rsid w:val="007200F7"/>
    <w:rsid w:val="00721757"/>
    <w:rsid w:val="00726B2E"/>
    <w:rsid w:val="00733C6F"/>
    <w:rsid w:val="0073682B"/>
    <w:rsid w:val="0073729A"/>
    <w:rsid w:val="007418D8"/>
    <w:rsid w:val="00741BBB"/>
    <w:rsid w:val="0074214A"/>
    <w:rsid w:val="00746EFB"/>
    <w:rsid w:val="007519BB"/>
    <w:rsid w:val="0075323D"/>
    <w:rsid w:val="00754229"/>
    <w:rsid w:val="00757176"/>
    <w:rsid w:val="0075782D"/>
    <w:rsid w:val="0076482D"/>
    <w:rsid w:val="00766740"/>
    <w:rsid w:val="00766C00"/>
    <w:rsid w:val="00766F75"/>
    <w:rsid w:val="00770B38"/>
    <w:rsid w:val="00771BD6"/>
    <w:rsid w:val="00775902"/>
    <w:rsid w:val="00780484"/>
    <w:rsid w:val="007825D0"/>
    <w:rsid w:val="00782DBC"/>
    <w:rsid w:val="00782E44"/>
    <w:rsid w:val="00785B15"/>
    <w:rsid w:val="00791825"/>
    <w:rsid w:val="00794B33"/>
    <w:rsid w:val="00797B6D"/>
    <w:rsid w:val="007A0236"/>
    <w:rsid w:val="007A079E"/>
    <w:rsid w:val="007A11BF"/>
    <w:rsid w:val="007A1669"/>
    <w:rsid w:val="007A56C4"/>
    <w:rsid w:val="007A72E6"/>
    <w:rsid w:val="007B5733"/>
    <w:rsid w:val="007C0C55"/>
    <w:rsid w:val="007C3867"/>
    <w:rsid w:val="007C533B"/>
    <w:rsid w:val="007D19BB"/>
    <w:rsid w:val="007D5EFA"/>
    <w:rsid w:val="007D747B"/>
    <w:rsid w:val="007D7E87"/>
    <w:rsid w:val="007E603D"/>
    <w:rsid w:val="007E6D51"/>
    <w:rsid w:val="007F05F1"/>
    <w:rsid w:val="007F189F"/>
    <w:rsid w:val="007F28FF"/>
    <w:rsid w:val="007F2BEC"/>
    <w:rsid w:val="007F40AE"/>
    <w:rsid w:val="008004AE"/>
    <w:rsid w:val="00803382"/>
    <w:rsid w:val="008103FA"/>
    <w:rsid w:val="00811368"/>
    <w:rsid w:val="0081220C"/>
    <w:rsid w:val="008142AB"/>
    <w:rsid w:val="00815CE9"/>
    <w:rsid w:val="00820D89"/>
    <w:rsid w:val="008211F6"/>
    <w:rsid w:val="00822DF0"/>
    <w:rsid w:val="00825AA3"/>
    <w:rsid w:val="00827D4E"/>
    <w:rsid w:val="0083402E"/>
    <w:rsid w:val="008361F2"/>
    <w:rsid w:val="008379F7"/>
    <w:rsid w:val="00840F71"/>
    <w:rsid w:val="00841AA7"/>
    <w:rsid w:val="00845CF5"/>
    <w:rsid w:val="00847F3D"/>
    <w:rsid w:val="0085031D"/>
    <w:rsid w:val="00850724"/>
    <w:rsid w:val="00853337"/>
    <w:rsid w:val="00853939"/>
    <w:rsid w:val="00854C66"/>
    <w:rsid w:val="00855884"/>
    <w:rsid w:val="0085782A"/>
    <w:rsid w:val="00857D4C"/>
    <w:rsid w:val="00861D98"/>
    <w:rsid w:val="008625E7"/>
    <w:rsid w:val="00862AE0"/>
    <w:rsid w:val="008730DC"/>
    <w:rsid w:val="00876B0E"/>
    <w:rsid w:val="008824FD"/>
    <w:rsid w:val="00883ED1"/>
    <w:rsid w:val="00884508"/>
    <w:rsid w:val="00885287"/>
    <w:rsid w:val="00890904"/>
    <w:rsid w:val="008929B3"/>
    <w:rsid w:val="00893D79"/>
    <w:rsid w:val="008A1995"/>
    <w:rsid w:val="008A4A82"/>
    <w:rsid w:val="008B0983"/>
    <w:rsid w:val="008B1229"/>
    <w:rsid w:val="008B2D9B"/>
    <w:rsid w:val="008B40E4"/>
    <w:rsid w:val="008B535F"/>
    <w:rsid w:val="008C1363"/>
    <w:rsid w:val="008C1BB1"/>
    <w:rsid w:val="008E1466"/>
    <w:rsid w:val="008E4531"/>
    <w:rsid w:val="008E7E54"/>
    <w:rsid w:val="008F1ECB"/>
    <w:rsid w:val="008F5365"/>
    <w:rsid w:val="008F6373"/>
    <w:rsid w:val="008F7A0E"/>
    <w:rsid w:val="00903C51"/>
    <w:rsid w:val="00907A68"/>
    <w:rsid w:val="009113F4"/>
    <w:rsid w:val="00917E82"/>
    <w:rsid w:val="009221DB"/>
    <w:rsid w:val="00923609"/>
    <w:rsid w:val="00924282"/>
    <w:rsid w:val="00924910"/>
    <w:rsid w:val="00924F62"/>
    <w:rsid w:val="0092719D"/>
    <w:rsid w:val="00927266"/>
    <w:rsid w:val="00932FC5"/>
    <w:rsid w:val="00933965"/>
    <w:rsid w:val="00935606"/>
    <w:rsid w:val="00935CF1"/>
    <w:rsid w:val="00936DFA"/>
    <w:rsid w:val="009412DC"/>
    <w:rsid w:val="009448D0"/>
    <w:rsid w:val="00950B52"/>
    <w:rsid w:val="00950E44"/>
    <w:rsid w:val="009525F4"/>
    <w:rsid w:val="009558A4"/>
    <w:rsid w:val="00957DAA"/>
    <w:rsid w:val="00960935"/>
    <w:rsid w:val="00962A47"/>
    <w:rsid w:val="00964151"/>
    <w:rsid w:val="00966A76"/>
    <w:rsid w:val="00966F68"/>
    <w:rsid w:val="00971988"/>
    <w:rsid w:val="00974D7A"/>
    <w:rsid w:val="009830A0"/>
    <w:rsid w:val="00990303"/>
    <w:rsid w:val="009950E2"/>
    <w:rsid w:val="00995146"/>
    <w:rsid w:val="0099782B"/>
    <w:rsid w:val="009A231D"/>
    <w:rsid w:val="009A4551"/>
    <w:rsid w:val="009B0C9A"/>
    <w:rsid w:val="009B1BB3"/>
    <w:rsid w:val="009B1CE6"/>
    <w:rsid w:val="009B26A1"/>
    <w:rsid w:val="009B36CC"/>
    <w:rsid w:val="009B3BD1"/>
    <w:rsid w:val="009B4377"/>
    <w:rsid w:val="009C0F2F"/>
    <w:rsid w:val="009C1A31"/>
    <w:rsid w:val="009C54E2"/>
    <w:rsid w:val="009C5FD2"/>
    <w:rsid w:val="009D2C55"/>
    <w:rsid w:val="009D4373"/>
    <w:rsid w:val="009D70BD"/>
    <w:rsid w:val="009E1C86"/>
    <w:rsid w:val="009E5243"/>
    <w:rsid w:val="009E6604"/>
    <w:rsid w:val="009F0013"/>
    <w:rsid w:val="009F3335"/>
    <w:rsid w:val="009F3C0B"/>
    <w:rsid w:val="009F4035"/>
    <w:rsid w:val="00A12DE3"/>
    <w:rsid w:val="00A133E7"/>
    <w:rsid w:val="00A1543E"/>
    <w:rsid w:val="00A17E4C"/>
    <w:rsid w:val="00A227FA"/>
    <w:rsid w:val="00A23CE5"/>
    <w:rsid w:val="00A242F2"/>
    <w:rsid w:val="00A34725"/>
    <w:rsid w:val="00A37F72"/>
    <w:rsid w:val="00A40A64"/>
    <w:rsid w:val="00A42688"/>
    <w:rsid w:val="00A4422B"/>
    <w:rsid w:val="00A44C3B"/>
    <w:rsid w:val="00A50740"/>
    <w:rsid w:val="00A545F7"/>
    <w:rsid w:val="00A547D9"/>
    <w:rsid w:val="00A552F2"/>
    <w:rsid w:val="00A56530"/>
    <w:rsid w:val="00A61549"/>
    <w:rsid w:val="00A65E4D"/>
    <w:rsid w:val="00A7216A"/>
    <w:rsid w:val="00A729F2"/>
    <w:rsid w:val="00A773C2"/>
    <w:rsid w:val="00A80099"/>
    <w:rsid w:val="00A811DC"/>
    <w:rsid w:val="00A839B7"/>
    <w:rsid w:val="00A8548C"/>
    <w:rsid w:val="00A865B7"/>
    <w:rsid w:val="00A86A4E"/>
    <w:rsid w:val="00A912E8"/>
    <w:rsid w:val="00A935DE"/>
    <w:rsid w:val="00A9442D"/>
    <w:rsid w:val="00A94E7A"/>
    <w:rsid w:val="00A95F7C"/>
    <w:rsid w:val="00A97055"/>
    <w:rsid w:val="00AA4818"/>
    <w:rsid w:val="00AA4DA9"/>
    <w:rsid w:val="00AA6A0C"/>
    <w:rsid w:val="00AA6C6A"/>
    <w:rsid w:val="00AB01C1"/>
    <w:rsid w:val="00AB14D6"/>
    <w:rsid w:val="00AB2B55"/>
    <w:rsid w:val="00AC22D5"/>
    <w:rsid w:val="00AC5B8A"/>
    <w:rsid w:val="00AC7089"/>
    <w:rsid w:val="00AD033E"/>
    <w:rsid w:val="00AD116D"/>
    <w:rsid w:val="00AD4C62"/>
    <w:rsid w:val="00AD4E6C"/>
    <w:rsid w:val="00AD6F2D"/>
    <w:rsid w:val="00AD78AE"/>
    <w:rsid w:val="00AE18AE"/>
    <w:rsid w:val="00AE3FC5"/>
    <w:rsid w:val="00AE6330"/>
    <w:rsid w:val="00AF15EC"/>
    <w:rsid w:val="00AF2200"/>
    <w:rsid w:val="00AF4AA6"/>
    <w:rsid w:val="00AF4E87"/>
    <w:rsid w:val="00AF6540"/>
    <w:rsid w:val="00B07F5F"/>
    <w:rsid w:val="00B11178"/>
    <w:rsid w:val="00B16F95"/>
    <w:rsid w:val="00B16FF7"/>
    <w:rsid w:val="00B214ED"/>
    <w:rsid w:val="00B22E96"/>
    <w:rsid w:val="00B24120"/>
    <w:rsid w:val="00B241BC"/>
    <w:rsid w:val="00B31982"/>
    <w:rsid w:val="00B40A3E"/>
    <w:rsid w:val="00B40B45"/>
    <w:rsid w:val="00B42C41"/>
    <w:rsid w:val="00B450B0"/>
    <w:rsid w:val="00B46478"/>
    <w:rsid w:val="00B5699E"/>
    <w:rsid w:val="00B57CF3"/>
    <w:rsid w:val="00B603F7"/>
    <w:rsid w:val="00B62979"/>
    <w:rsid w:val="00B65F39"/>
    <w:rsid w:val="00B70210"/>
    <w:rsid w:val="00B707CB"/>
    <w:rsid w:val="00B74FA7"/>
    <w:rsid w:val="00B7551B"/>
    <w:rsid w:val="00B75DC7"/>
    <w:rsid w:val="00B76E35"/>
    <w:rsid w:val="00B77B57"/>
    <w:rsid w:val="00B8101D"/>
    <w:rsid w:val="00B836D0"/>
    <w:rsid w:val="00B839F9"/>
    <w:rsid w:val="00B874E3"/>
    <w:rsid w:val="00B91848"/>
    <w:rsid w:val="00B93DD6"/>
    <w:rsid w:val="00B9440F"/>
    <w:rsid w:val="00B94B6D"/>
    <w:rsid w:val="00B97BDD"/>
    <w:rsid w:val="00BA3534"/>
    <w:rsid w:val="00BA53DC"/>
    <w:rsid w:val="00BB089D"/>
    <w:rsid w:val="00BB5F42"/>
    <w:rsid w:val="00BB6625"/>
    <w:rsid w:val="00BC0DF0"/>
    <w:rsid w:val="00BC171B"/>
    <w:rsid w:val="00BC3CB1"/>
    <w:rsid w:val="00BC5B9B"/>
    <w:rsid w:val="00BD195F"/>
    <w:rsid w:val="00BD3F0A"/>
    <w:rsid w:val="00BD4687"/>
    <w:rsid w:val="00BE669D"/>
    <w:rsid w:val="00BF0748"/>
    <w:rsid w:val="00BF0B8C"/>
    <w:rsid w:val="00BF2003"/>
    <w:rsid w:val="00BF3709"/>
    <w:rsid w:val="00BF739B"/>
    <w:rsid w:val="00C050B9"/>
    <w:rsid w:val="00C05117"/>
    <w:rsid w:val="00C056E7"/>
    <w:rsid w:val="00C061F3"/>
    <w:rsid w:val="00C0787E"/>
    <w:rsid w:val="00C11947"/>
    <w:rsid w:val="00C1641C"/>
    <w:rsid w:val="00C16AE8"/>
    <w:rsid w:val="00C2017D"/>
    <w:rsid w:val="00C242C0"/>
    <w:rsid w:val="00C32228"/>
    <w:rsid w:val="00C427CA"/>
    <w:rsid w:val="00C461CB"/>
    <w:rsid w:val="00C46715"/>
    <w:rsid w:val="00C50B9D"/>
    <w:rsid w:val="00C51031"/>
    <w:rsid w:val="00C54394"/>
    <w:rsid w:val="00C54AFD"/>
    <w:rsid w:val="00C6124A"/>
    <w:rsid w:val="00C67158"/>
    <w:rsid w:val="00C7697E"/>
    <w:rsid w:val="00C81D24"/>
    <w:rsid w:val="00C83A40"/>
    <w:rsid w:val="00C83AF6"/>
    <w:rsid w:val="00C83D23"/>
    <w:rsid w:val="00C91AE3"/>
    <w:rsid w:val="00C96BD5"/>
    <w:rsid w:val="00CA103C"/>
    <w:rsid w:val="00CA25D3"/>
    <w:rsid w:val="00CA6FCD"/>
    <w:rsid w:val="00CB2E96"/>
    <w:rsid w:val="00CB52E6"/>
    <w:rsid w:val="00CB5840"/>
    <w:rsid w:val="00CB5DF8"/>
    <w:rsid w:val="00CC505A"/>
    <w:rsid w:val="00CC6E80"/>
    <w:rsid w:val="00CD0745"/>
    <w:rsid w:val="00CD08A3"/>
    <w:rsid w:val="00CD2686"/>
    <w:rsid w:val="00CD5F4E"/>
    <w:rsid w:val="00CD7F7B"/>
    <w:rsid w:val="00CE0543"/>
    <w:rsid w:val="00CE16B0"/>
    <w:rsid w:val="00CE1908"/>
    <w:rsid w:val="00CE5D59"/>
    <w:rsid w:val="00CF20B2"/>
    <w:rsid w:val="00CF53CE"/>
    <w:rsid w:val="00CF5D5C"/>
    <w:rsid w:val="00CF775A"/>
    <w:rsid w:val="00D019B0"/>
    <w:rsid w:val="00D027F4"/>
    <w:rsid w:val="00D031DC"/>
    <w:rsid w:val="00D05996"/>
    <w:rsid w:val="00D12180"/>
    <w:rsid w:val="00D14C81"/>
    <w:rsid w:val="00D1555B"/>
    <w:rsid w:val="00D171DC"/>
    <w:rsid w:val="00D21A0C"/>
    <w:rsid w:val="00D23190"/>
    <w:rsid w:val="00D23FD4"/>
    <w:rsid w:val="00D30793"/>
    <w:rsid w:val="00D312AA"/>
    <w:rsid w:val="00D34435"/>
    <w:rsid w:val="00D41C02"/>
    <w:rsid w:val="00D47503"/>
    <w:rsid w:val="00D52EE5"/>
    <w:rsid w:val="00D54EE9"/>
    <w:rsid w:val="00D562CE"/>
    <w:rsid w:val="00D67E3C"/>
    <w:rsid w:val="00D70CB4"/>
    <w:rsid w:val="00D804BC"/>
    <w:rsid w:val="00D809DF"/>
    <w:rsid w:val="00D8305A"/>
    <w:rsid w:val="00D84638"/>
    <w:rsid w:val="00D935E7"/>
    <w:rsid w:val="00D94547"/>
    <w:rsid w:val="00D94A1C"/>
    <w:rsid w:val="00D95792"/>
    <w:rsid w:val="00D95ED5"/>
    <w:rsid w:val="00D974A9"/>
    <w:rsid w:val="00DA035B"/>
    <w:rsid w:val="00DA099B"/>
    <w:rsid w:val="00DA0C25"/>
    <w:rsid w:val="00DA132D"/>
    <w:rsid w:val="00DA2B54"/>
    <w:rsid w:val="00DA4310"/>
    <w:rsid w:val="00DA449B"/>
    <w:rsid w:val="00DA4D30"/>
    <w:rsid w:val="00DB4D46"/>
    <w:rsid w:val="00DC1C19"/>
    <w:rsid w:val="00DC22B5"/>
    <w:rsid w:val="00DC2BC2"/>
    <w:rsid w:val="00DC3DD4"/>
    <w:rsid w:val="00DD10CA"/>
    <w:rsid w:val="00DE0929"/>
    <w:rsid w:val="00DE1023"/>
    <w:rsid w:val="00DE40D7"/>
    <w:rsid w:val="00DE571B"/>
    <w:rsid w:val="00DE6FBE"/>
    <w:rsid w:val="00DF40A3"/>
    <w:rsid w:val="00E03E17"/>
    <w:rsid w:val="00E11700"/>
    <w:rsid w:val="00E15F2C"/>
    <w:rsid w:val="00E16D60"/>
    <w:rsid w:val="00E23E8D"/>
    <w:rsid w:val="00E26A9F"/>
    <w:rsid w:val="00E27CC9"/>
    <w:rsid w:val="00E32F57"/>
    <w:rsid w:val="00E35181"/>
    <w:rsid w:val="00E41DCA"/>
    <w:rsid w:val="00E4549E"/>
    <w:rsid w:val="00E479A9"/>
    <w:rsid w:val="00E5091C"/>
    <w:rsid w:val="00E61D92"/>
    <w:rsid w:val="00E63836"/>
    <w:rsid w:val="00E63DDF"/>
    <w:rsid w:val="00E64848"/>
    <w:rsid w:val="00E65363"/>
    <w:rsid w:val="00E70E0F"/>
    <w:rsid w:val="00E76753"/>
    <w:rsid w:val="00E76E22"/>
    <w:rsid w:val="00E850F4"/>
    <w:rsid w:val="00E86AFC"/>
    <w:rsid w:val="00E934EC"/>
    <w:rsid w:val="00EA05B7"/>
    <w:rsid w:val="00EA17FE"/>
    <w:rsid w:val="00EA4C5E"/>
    <w:rsid w:val="00EA7EBB"/>
    <w:rsid w:val="00EB269E"/>
    <w:rsid w:val="00EB3914"/>
    <w:rsid w:val="00EC6249"/>
    <w:rsid w:val="00EC630C"/>
    <w:rsid w:val="00EC7FAF"/>
    <w:rsid w:val="00ED17AC"/>
    <w:rsid w:val="00ED47A8"/>
    <w:rsid w:val="00ED74CD"/>
    <w:rsid w:val="00EE06D1"/>
    <w:rsid w:val="00EE0A09"/>
    <w:rsid w:val="00EE0B87"/>
    <w:rsid w:val="00EE1FF5"/>
    <w:rsid w:val="00EE3305"/>
    <w:rsid w:val="00EE6311"/>
    <w:rsid w:val="00EE7177"/>
    <w:rsid w:val="00EE7F70"/>
    <w:rsid w:val="00EF07D7"/>
    <w:rsid w:val="00EF2A56"/>
    <w:rsid w:val="00EF59C1"/>
    <w:rsid w:val="00F07DCE"/>
    <w:rsid w:val="00F1297D"/>
    <w:rsid w:val="00F1337E"/>
    <w:rsid w:val="00F135B8"/>
    <w:rsid w:val="00F15B98"/>
    <w:rsid w:val="00F16B68"/>
    <w:rsid w:val="00F16D77"/>
    <w:rsid w:val="00F21C34"/>
    <w:rsid w:val="00F23298"/>
    <w:rsid w:val="00F26F07"/>
    <w:rsid w:val="00F30C9C"/>
    <w:rsid w:val="00F3154D"/>
    <w:rsid w:val="00F31788"/>
    <w:rsid w:val="00F31AAB"/>
    <w:rsid w:val="00F34C0A"/>
    <w:rsid w:val="00F355EB"/>
    <w:rsid w:val="00F3595F"/>
    <w:rsid w:val="00F35AF3"/>
    <w:rsid w:val="00F3686F"/>
    <w:rsid w:val="00F36A6C"/>
    <w:rsid w:val="00F41167"/>
    <w:rsid w:val="00F411B7"/>
    <w:rsid w:val="00F41695"/>
    <w:rsid w:val="00F4265C"/>
    <w:rsid w:val="00F439A4"/>
    <w:rsid w:val="00F44026"/>
    <w:rsid w:val="00F44162"/>
    <w:rsid w:val="00F44540"/>
    <w:rsid w:val="00F44923"/>
    <w:rsid w:val="00F46202"/>
    <w:rsid w:val="00F4663C"/>
    <w:rsid w:val="00F50835"/>
    <w:rsid w:val="00F5460D"/>
    <w:rsid w:val="00F55D83"/>
    <w:rsid w:val="00F56515"/>
    <w:rsid w:val="00F60DA9"/>
    <w:rsid w:val="00F63E87"/>
    <w:rsid w:val="00F705C7"/>
    <w:rsid w:val="00F720FF"/>
    <w:rsid w:val="00F74EBF"/>
    <w:rsid w:val="00F75CC7"/>
    <w:rsid w:val="00F8271F"/>
    <w:rsid w:val="00F84788"/>
    <w:rsid w:val="00F95480"/>
    <w:rsid w:val="00F95788"/>
    <w:rsid w:val="00F97CF6"/>
    <w:rsid w:val="00FA07EE"/>
    <w:rsid w:val="00FA1F7B"/>
    <w:rsid w:val="00FA7C44"/>
    <w:rsid w:val="00FA7F25"/>
    <w:rsid w:val="00FB4E3F"/>
    <w:rsid w:val="00FB5C38"/>
    <w:rsid w:val="00FC0FB8"/>
    <w:rsid w:val="00FC78A1"/>
    <w:rsid w:val="00FD17CE"/>
    <w:rsid w:val="00FD1E48"/>
    <w:rsid w:val="00FD5AD9"/>
    <w:rsid w:val="00FE1B26"/>
    <w:rsid w:val="00FE38EA"/>
    <w:rsid w:val="00FE739F"/>
    <w:rsid w:val="00FE7634"/>
    <w:rsid w:val="00FF206B"/>
    <w:rsid w:val="00FF4B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1E2"/>
    <w:rPr>
      <w:sz w:val="24"/>
      <w:szCs w:val="24"/>
    </w:rPr>
  </w:style>
  <w:style w:type="paragraph" w:styleId="1">
    <w:name w:val="heading 1"/>
    <w:basedOn w:val="a"/>
    <w:next w:val="a"/>
    <w:qFormat/>
    <w:rsid w:val="006B01E2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6B01E2"/>
    <w:pPr>
      <w:keepNext/>
      <w:outlineLvl w:val="1"/>
    </w:pPr>
    <w:rPr>
      <w:b/>
      <w:bCs/>
      <w:i/>
      <w:iCs/>
      <w:sz w:val="16"/>
    </w:rPr>
  </w:style>
  <w:style w:type="paragraph" w:styleId="3">
    <w:name w:val="heading 3"/>
    <w:basedOn w:val="a"/>
    <w:next w:val="a"/>
    <w:qFormat/>
    <w:rsid w:val="006B01E2"/>
    <w:pPr>
      <w:keepNext/>
      <w:ind w:left="288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6B01E2"/>
    <w:pPr>
      <w:keepNext/>
      <w:jc w:val="center"/>
      <w:outlineLvl w:val="3"/>
    </w:pPr>
    <w:rPr>
      <w:sz w:val="22"/>
      <w:szCs w:val="20"/>
      <w:u w:val="single"/>
    </w:rPr>
  </w:style>
  <w:style w:type="paragraph" w:styleId="5">
    <w:name w:val="heading 5"/>
    <w:basedOn w:val="a"/>
    <w:next w:val="a"/>
    <w:qFormat/>
    <w:rsid w:val="006B01E2"/>
    <w:pPr>
      <w:keepNext/>
      <w:jc w:val="center"/>
      <w:outlineLvl w:val="4"/>
    </w:pPr>
    <w:rPr>
      <w:sz w:val="20"/>
      <w:szCs w:val="20"/>
      <w:u w:val="single"/>
    </w:rPr>
  </w:style>
  <w:style w:type="paragraph" w:styleId="6">
    <w:name w:val="heading 6"/>
    <w:basedOn w:val="a"/>
    <w:next w:val="a"/>
    <w:qFormat/>
    <w:rsid w:val="006B01E2"/>
    <w:pPr>
      <w:keepNext/>
      <w:jc w:val="center"/>
      <w:outlineLvl w:val="5"/>
    </w:pPr>
    <w:rPr>
      <w:b/>
      <w:bCs/>
      <w:sz w:val="22"/>
      <w:szCs w:val="20"/>
      <w:u w:val="single"/>
    </w:rPr>
  </w:style>
  <w:style w:type="paragraph" w:styleId="7">
    <w:name w:val="heading 7"/>
    <w:basedOn w:val="a"/>
    <w:next w:val="a"/>
    <w:qFormat/>
    <w:rsid w:val="006B01E2"/>
    <w:pPr>
      <w:keepNext/>
      <w:tabs>
        <w:tab w:val="left" w:pos="142"/>
      </w:tabs>
      <w:ind w:left="181" w:right="214"/>
      <w:outlineLvl w:val="6"/>
    </w:pPr>
    <w:rPr>
      <w:b/>
      <w:bCs/>
      <w:sz w:val="22"/>
    </w:rPr>
  </w:style>
  <w:style w:type="paragraph" w:styleId="8">
    <w:name w:val="heading 8"/>
    <w:basedOn w:val="a"/>
    <w:next w:val="a"/>
    <w:qFormat/>
    <w:rsid w:val="006B01E2"/>
    <w:pPr>
      <w:keepNext/>
      <w:autoSpaceDE w:val="0"/>
      <w:autoSpaceDN w:val="0"/>
      <w:adjustRightInd w:val="0"/>
      <w:spacing w:before="120" w:after="120"/>
      <w:ind w:left="142"/>
      <w:outlineLvl w:val="7"/>
    </w:pPr>
    <w:rPr>
      <w:b/>
      <w:bCs/>
      <w:sz w:val="22"/>
    </w:rPr>
  </w:style>
  <w:style w:type="paragraph" w:styleId="9">
    <w:name w:val="heading 9"/>
    <w:basedOn w:val="a"/>
    <w:next w:val="a"/>
    <w:qFormat/>
    <w:rsid w:val="006B01E2"/>
    <w:pPr>
      <w:keepNext/>
      <w:ind w:left="73"/>
      <w:jc w:val="center"/>
      <w:outlineLvl w:val="8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B01E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01E2"/>
    <w:pPr>
      <w:tabs>
        <w:tab w:val="center" w:pos="4677"/>
        <w:tab w:val="right" w:pos="9355"/>
      </w:tabs>
    </w:pPr>
  </w:style>
  <w:style w:type="paragraph" w:customStyle="1" w:styleId="PamkaSmall">
    <w:name w:val="PamkaSmall"/>
    <w:basedOn w:val="a5"/>
    <w:rsid w:val="006B01E2"/>
    <w:pPr>
      <w:spacing w:after="0"/>
    </w:pPr>
    <w:rPr>
      <w:rFonts w:ascii="Arial" w:hAnsi="Arial"/>
      <w:i/>
      <w:sz w:val="16"/>
      <w:szCs w:val="20"/>
    </w:rPr>
  </w:style>
  <w:style w:type="paragraph" w:styleId="a5">
    <w:name w:val="Body Text"/>
    <w:basedOn w:val="a"/>
    <w:rsid w:val="006B01E2"/>
    <w:pPr>
      <w:spacing w:after="120"/>
    </w:pPr>
  </w:style>
  <w:style w:type="paragraph" w:customStyle="1" w:styleId="PamkaGraf">
    <w:name w:val="PamkaGraf"/>
    <w:basedOn w:val="a5"/>
    <w:rsid w:val="006B01E2"/>
    <w:pPr>
      <w:spacing w:after="0"/>
    </w:pPr>
    <w:rPr>
      <w:rFonts w:ascii="Arial" w:hAnsi="Arial"/>
      <w:i/>
      <w:sz w:val="8"/>
      <w:szCs w:val="20"/>
    </w:rPr>
  </w:style>
  <w:style w:type="paragraph" w:customStyle="1" w:styleId="PamkaNaim">
    <w:name w:val="PamkaNaim"/>
    <w:basedOn w:val="a"/>
    <w:rsid w:val="006B01E2"/>
    <w:pPr>
      <w:jc w:val="center"/>
    </w:pPr>
    <w:rPr>
      <w:rFonts w:ascii="Arial" w:hAnsi="Arial"/>
      <w:i/>
      <w:szCs w:val="20"/>
    </w:rPr>
  </w:style>
  <w:style w:type="paragraph" w:customStyle="1" w:styleId="PamkaStad">
    <w:name w:val="PamkaStad"/>
    <w:basedOn w:val="a"/>
    <w:rsid w:val="006B01E2"/>
    <w:pPr>
      <w:jc w:val="center"/>
    </w:pPr>
    <w:rPr>
      <w:rFonts w:ascii="Arial" w:hAnsi="Arial"/>
      <w:szCs w:val="20"/>
    </w:rPr>
  </w:style>
  <w:style w:type="paragraph" w:customStyle="1" w:styleId="PamkaNum">
    <w:name w:val="PamkaNum"/>
    <w:basedOn w:val="a"/>
    <w:rsid w:val="006B01E2"/>
    <w:pPr>
      <w:jc w:val="center"/>
    </w:pPr>
    <w:rPr>
      <w:rFonts w:ascii="Arial" w:hAnsi="Arial"/>
      <w:i/>
      <w:sz w:val="20"/>
      <w:szCs w:val="20"/>
    </w:rPr>
  </w:style>
  <w:style w:type="character" w:styleId="a6">
    <w:name w:val="Strong"/>
    <w:basedOn w:val="a0"/>
    <w:qFormat/>
    <w:rsid w:val="006B01E2"/>
    <w:rPr>
      <w:b/>
      <w:bCs/>
    </w:rPr>
  </w:style>
  <w:style w:type="paragraph" w:styleId="a7">
    <w:name w:val="Normal (Web)"/>
    <w:basedOn w:val="a"/>
    <w:rsid w:val="006B01E2"/>
    <w:pPr>
      <w:spacing w:before="100" w:beforeAutospacing="1" w:after="100" w:afterAutospacing="1"/>
    </w:pPr>
  </w:style>
  <w:style w:type="character" w:styleId="a8">
    <w:name w:val="page number"/>
    <w:basedOn w:val="a0"/>
    <w:rsid w:val="006B01E2"/>
  </w:style>
  <w:style w:type="paragraph" w:styleId="20">
    <w:name w:val="Body Text 2"/>
    <w:basedOn w:val="a"/>
    <w:rsid w:val="006B01E2"/>
    <w:rPr>
      <w:szCs w:val="20"/>
    </w:rPr>
  </w:style>
  <w:style w:type="paragraph" w:styleId="a9">
    <w:name w:val="Body Text Indent"/>
    <w:basedOn w:val="a"/>
    <w:rsid w:val="006B01E2"/>
    <w:pPr>
      <w:autoSpaceDE w:val="0"/>
      <w:autoSpaceDN w:val="0"/>
      <w:adjustRightInd w:val="0"/>
      <w:ind w:left="140"/>
    </w:pPr>
    <w:rPr>
      <w:sz w:val="22"/>
    </w:rPr>
  </w:style>
  <w:style w:type="paragraph" w:styleId="aa">
    <w:name w:val="Block Text"/>
    <w:basedOn w:val="a"/>
    <w:rsid w:val="006B01E2"/>
    <w:pPr>
      <w:ind w:left="360" w:right="214" w:firstLine="183"/>
    </w:pPr>
    <w:rPr>
      <w:sz w:val="22"/>
    </w:rPr>
  </w:style>
  <w:style w:type="paragraph" w:styleId="21">
    <w:name w:val="Body Text Indent 2"/>
    <w:basedOn w:val="a"/>
    <w:rsid w:val="006B01E2"/>
    <w:pPr>
      <w:autoSpaceDE w:val="0"/>
      <w:autoSpaceDN w:val="0"/>
      <w:adjustRightInd w:val="0"/>
      <w:ind w:left="140" w:firstLine="403"/>
    </w:pPr>
    <w:rPr>
      <w:sz w:val="22"/>
    </w:rPr>
  </w:style>
  <w:style w:type="paragraph" w:styleId="30">
    <w:name w:val="Body Text Indent 3"/>
    <w:basedOn w:val="a"/>
    <w:rsid w:val="006B01E2"/>
    <w:pPr>
      <w:ind w:left="181"/>
    </w:pPr>
    <w:rPr>
      <w:sz w:val="22"/>
    </w:rPr>
  </w:style>
  <w:style w:type="paragraph" w:customStyle="1" w:styleId="ab">
    <w:name w:val="Список один"/>
    <w:basedOn w:val="a9"/>
    <w:rsid w:val="006B01E2"/>
    <w:pPr>
      <w:autoSpaceDE/>
      <w:autoSpaceDN/>
      <w:adjustRightInd/>
      <w:spacing w:after="60"/>
      <w:ind w:left="0"/>
      <w:jc w:val="both"/>
    </w:pPr>
    <w:rPr>
      <w:sz w:val="24"/>
      <w:szCs w:val="20"/>
    </w:rPr>
  </w:style>
  <w:style w:type="paragraph" w:styleId="ac">
    <w:name w:val="Balloon Text"/>
    <w:basedOn w:val="a"/>
    <w:semiHidden/>
    <w:rsid w:val="00B62979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A133E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e">
    <w:name w:val="annotation text"/>
    <w:basedOn w:val="a"/>
    <w:link w:val="af"/>
    <w:semiHidden/>
    <w:rsid w:val="0041165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semiHidden/>
    <w:rsid w:val="0041165C"/>
  </w:style>
  <w:style w:type="paragraph" w:customStyle="1" w:styleId="10">
    <w:name w:val="Цитата1"/>
    <w:basedOn w:val="a"/>
    <w:rsid w:val="008B535F"/>
    <w:pPr>
      <w:spacing w:line="360" w:lineRule="auto"/>
      <w:ind w:left="567" w:right="567" w:firstLine="709"/>
    </w:pPr>
    <w:rPr>
      <w:szCs w:val="20"/>
      <w:lang w:eastAsia="ar-SA"/>
    </w:rPr>
  </w:style>
  <w:style w:type="table" w:styleId="af0">
    <w:name w:val="Table Grid"/>
    <w:basedOn w:val="a1"/>
    <w:uiPriority w:val="59"/>
    <w:rsid w:val="004961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uiPriority w:val="99"/>
    <w:rsid w:val="00845CF5"/>
    <w:rPr>
      <w:rFonts w:ascii="Times New Roman" w:hAnsi="Times New Roman" w:cs="Times New Roman"/>
      <w:sz w:val="22"/>
      <w:szCs w:val="22"/>
    </w:rPr>
  </w:style>
  <w:style w:type="paragraph" w:customStyle="1" w:styleId="22">
    <w:name w:val="Цитата2"/>
    <w:basedOn w:val="a"/>
    <w:rsid w:val="00C16AE8"/>
    <w:pPr>
      <w:spacing w:line="360" w:lineRule="auto"/>
      <w:ind w:left="567" w:right="567" w:firstLine="709"/>
    </w:pPr>
    <w:rPr>
      <w:szCs w:val="20"/>
      <w:lang w:eastAsia="ar-SA"/>
    </w:rPr>
  </w:style>
  <w:style w:type="paragraph" w:customStyle="1" w:styleId="af1">
    <w:name w:val="ОБЩИИЙ ТЕКСТ"/>
    <w:basedOn w:val="a9"/>
    <w:qFormat/>
    <w:rsid w:val="00935CF1"/>
    <w:pPr>
      <w:autoSpaceDE/>
      <w:autoSpaceDN/>
      <w:adjustRightInd/>
      <w:spacing w:line="360" w:lineRule="auto"/>
      <w:ind w:left="425" w:right="113" w:firstLine="567"/>
      <w:jc w:val="both"/>
    </w:pPr>
    <w:rPr>
      <w:sz w:val="28"/>
      <w:szCs w:val="28"/>
      <w:lang w:eastAsia="ar-SA"/>
    </w:rPr>
  </w:style>
  <w:style w:type="paragraph" w:customStyle="1" w:styleId="220">
    <w:name w:val="Основной текст с отступом 22"/>
    <w:basedOn w:val="a"/>
    <w:rsid w:val="007418D8"/>
    <w:pPr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31">
    <w:name w:val="Основной текст с отступом 31"/>
    <w:basedOn w:val="a"/>
    <w:rsid w:val="007418D8"/>
    <w:pPr>
      <w:spacing w:after="120"/>
      <w:ind w:left="283"/>
    </w:pPr>
    <w:rPr>
      <w:sz w:val="16"/>
      <w:szCs w:val="16"/>
      <w:lang w:eastAsia="ar-SA"/>
    </w:rPr>
  </w:style>
  <w:style w:type="table" w:customStyle="1" w:styleId="11">
    <w:name w:val="Сетка таблицы1"/>
    <w:basedOn w:val="a1"/>
    <w:next w:val="af0"/>
    <w:uiPriority w:val="59"/>
    <w:locked/>
    <w:rsid w:val="00BF370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D01A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2">
    <w:name w:val="Текст примечания1"/>
    <w:basedOn w:val="a"/>
    <w:rsid w:val="00C7697E"/>
    <w:pPr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22"/>
    <w:basedOn w:val="a"/>
    <w:rsid w:val="00AC22D5"/>
    <w:pPr>
      <w:spacing w:after="120" w:line="480" w:lineRule="auto"/>
    </w:pPr>
    <w:rPr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25656-BC28-42A4-BE9F-666DCB827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С. Когут</dc:creator>
  <cp:lastModifiedBy>User</cp:lastModifiedBy>
  <cp:revision>16</cp:revision>
  <cp:lastPrinted>2014-07-07T11:33:00Z</cp:lastPrinted>
  <dcterms:created xsi:type="dcterms:W3CDTF">2015-03-13T16:17:00Z</dcterms:created>
  <dcterms:modified xsi:type="dcterms:W3CDTF">2015-04-25T08:42:00Z</dcterms:modified>
</cp:coreProperties>
</file>